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FEF8924"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w:t>
            </w:r>
            <w:r w:rsidRPr="008724F9">
              <w:rPr>
                <w:bCs w:val="0"/>
                <w:snapToGrid w:val="0"/>
                <w:sz w:val="24"/>
                <w:szCs w:val="24"/>
                <w:lang w:eastAsia="ru-RU"/>
              </w:rPr>
              <w:t>информационных технологий и прочих закупок ПАО «МРСК Юга» УД-</w:t>
            </w:r>
            <w:r w:rsidR="006E148A" w:rsidRPr="008724F9">
              <w:rPr>
                <w:bCs w:val="0"/>
                <w:spacing w:val="-4"/>
              </w:rPr>
              <w:t xml:space="preserve">124 </w:t>
            </w:r>
            <w:r w:rsidR="00C95A78" w:rsidRPr="008724F9">
              <w:rPr>
                <w:bCs w:val="0"/>
                <w:spacing w:val="-4"/>
              </w:rPr>
              <w:t>от 16.03.2018</w:t>
            </w:r>
            <w:r w:rsidRPr="008724F9">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7138B1B5" w:rsidR="00935C24" w:rsidRPr="00556B64" w:rsidRDefault="006E148A" w:rsidP="006E148A">
      <w:pPr>
        <w:pStyle w:val="a"/>
        <w:numPr>
          <w:ilvl w:val="0"/>
          <w:numId w:val="0"/>
        </w:numPr>
        <w:suppressAutoHyphens w:val="0"/>
        <w:autoSpaceDE w:val="0"/>
        <w:autoSpaceDN w:val="0"/>
        <w:spacing w:before="40" w:line="240" w:lineRule="auto"/>
        <w:ind w:left="360"/>
        <w:contextualSpacing w:val="0"/>
        <w:rPr>
          <w:b/>
          <w:sz w:val="24"/>
          <w:szCs w:val="24"/>
        </w:rPr>
      </w:pPr>
      <w:r w:rsidRPr="006E148A">
        <w:rPr>
          <w:b/>
          <w:sz w:val="24"/>
        </w:rPr>
        <w:t>на право заключения договора на поставку приборов учета, каналообразующего оборудования. материалов для нужд ПАО «МРСК Юга».</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A7167C9"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6E148A">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194E5E7A" w:rsidR="00E86E35" w:rsidRPr="00556B64"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w:t>
      </w:r>
      <w:r w:rsidR="00ED5D25" w:rsidRPr="006E148A">
        <w:t xml:space="preserve">фактический/почтовый адрес: </w:t>
      </w:r>
      <w:r w:rsidR="00ED5D25" w:rsidRPr="006E148A">
        <w:rPr>
          <w:bCs/>
        </w:rPr>
        <w:t>344002, г. Ростов-на-Дону, ул. Б. Садовая, 49</w:t>
      </w:r>
      <w:r w:rsidR="00ED5D25" w:rsidRPr="006E148A">
        <w:t>), ответственное лицо –</w:t>
      </w:r>
      <w:r w:rsidR="00B2272D" w:rsidRPr="006E148A">
        <w:rPr>
          <w:b/>
          <w:bCs/>
        </w:rPr>
        <w:t>Печёнкин Анатолий Владимирович,</w:t>
      </w:r>
      <w:r w:rsidR="00B2272D" w:rsidRPr="006E148A">
        <w:rPr>
          <w:bCs/>
        </w:rPr>
        <w:t xml:space="preserve"> тел.: (863) 307-07-68, е-mail: </w:t>
      </w:r>
      <w:hyperlink r:id="rId18" w:history="1">
        <w:r w:rsidR="00B2272D" w:rsidRPr="006E148A">
          <w:rPr>
            <w:rStyle w:val="a9"/>
            <w:bCs/>
            <w:lang w:val="en-US"/>
          </w:rPr>
          <w:t>pechenkinav</w:t>
        </w:r>
        <w:r w:rsidR="00B2272D" w:rsidRPr="006E148A">
          <w:rPr>
            <w:rStyle w:val="a9"/>
            <w:bCs/>
          </w:rPr>
          <w:t>@</w:t>
        </w:r>
        <w:r w:rsidR="00B2272D" w:rsidRPr="006E148A">
          <w:rPr>
            <w:rStyle w:val="a9"/>
            <w:bCs/>
            <w:lang w:val="en-US"/>
          </w:rPr>
          <w:t>mrsk</w:t>
        </w:r>
        <w:r w:rsidR="00B2272D" w:rsidRPr="006E148A">
          <w:rPr>
            <w:rStyle w:val="a9"/>
            <w:bCs/>
          </w:rPr>
          <w:t>-</w:t>
        </w:r>
        <w:r w:rsidR="00B2272D" w:rsidRPr="006E148A">
          <w:rPr>
            <w:rStyle w:val="a9"/>
            <w:bCs/>
            <w:lang w:val="en-US"/>
          </w:rPr>
          <w:t>yuga</w:t>
        </w:r>
        <w:r w:rsidR="00B2272D" w:rsidRPr="006E148A">
          <w:rPr>
            <w:rStyle w:val="a9"/>
            <w:bCs/>
          </w:rPr>
          <w:t>.</w:t>
        </w:r>
        <w:r w:rsidR="00B2272D" w:rsidRPr="006E148A">
          <w:rPr>
            <w:rStyle w:val="a9"/>
            <w:bCs/>
            <w:lang w:val="en-US"/>
          </w:rPr>
          <w:t>ru</w:t>
        </w:r>
      </w:hyperlink>
      <w:r w:rsidR="00B2272D" w:rsidRPr="006E148A">
        <w:rPr>
          <w:bCs/>
        </w:rPr>
        <w:t xml:space="preserve"> </w:t>
      </w:r>
      <w:r w:rsidRPr="006E148A">
        <w:t xml:space="preserve">Извещением о проведении открытого </w:t>
      </w:r>
      <w:r w:rsidRPr="006E148A">
        <w:rPr>
          <w:iCs/>
        </w:rPr>
        <w:t>запроса предложений</w:t>
      </w:r>
      <w:r w:rsidRPr="006E148A">
        <w:t>, опубликованным:</w:t>
      </w:r>
    </w:p>
    <w:p w14:paraId="4B68A447" w14:textId="7EEEB1C9" w:rsidR="00E86E35" w:rsidRPr="006E148A" w:rsidRDefault="00E86E35" w:rsidP="00E86E35">
      <w:pPr>
        <w:widowControl w:val="0"/>
        <w:suppressAutoHyphens w:val="0"/>
        <w:autoSpaceDE w:val="0"/>
        <w:autoSpaceDN w:val="0"/>
        <w:adjustRightInd w:val="0"/>
        <w:spacing w:line="264" w:lineRule="auto"/>
        <w:ind w:firstLine="0"/>
        <w:rPr>
          <w:b/>
          <w:sz w:val="24"/>
          <w:szCs w:val="24"/>
        </w:rPr>
      </w:pPr>
      <w:r w:rsidRPr="006E148A">
        <w:rPr>
          <w:sz w:val="24"/>
          <w:szCs w:val="24"/>
        </w:rPr>
        <w:t xml:space="preserve">на официальном сайте </w:t>
      </w:r>
      <w:r w:rsidRPr="006E148A">
        <w:rPr>
          <w:sz w:val="24"/>
          <w:szCs w:val="24"/>
          <w:u w:val="single"/>
        </w:rPr>
        <w:t>www.zakupki.gov.ru</w:t>
      </w:r>
      <w:r w:rsidRPr="006E148A">
        <w:rPr>
          <w:sz w:val="24"/>
          <w:szCs w:val="24"/>
        </w:rPr>
        <w:t xml:space="preserve">, на сайте электронной торговой площадки (далее – ЭТП) </w:t>
      </w:r>
      <w:hyperlink r:id="rId19" w:history="1">
        <w:r w:rsidR="0079281A" w:rsidRPr="006E148A">
          <w:rPr>
            <w:rStyle w:val="a9"/>
            <w:rFonts w:eastAsia="MS Mincho"/>
            <w:color w:val="auto"/>
            <w:lang w:eastAsia="ja-JP"/>
          </w:rPr>
          <w:t>www.b2b-energo.ru</w:t>
        </w:r>
      </w:hyperlink>
      <w:r w:rsidRPr="006E148A">
        <w:rPr>
          <w:rStyle w:val="a9"/>
          <w:rFonts w:eastAsia="MS Mincho"/>
          <w:color w:val="auto"/>
          <w:sz w:val="24"/>
          <w:szCs w:val="24"/>
        </w:rPr>
        <w:t>,</w:t>
      </w:r>
      <w:r w:rsidRPr="006E148A">
        <w:rPr>
          <w:sz w:val="24"/>
          <w:szCs w:val="24"/>
        </w:rPr>
        <w:t xml:space="preserve">  на сайте </w:t>
      </w:r>
      <w:r w:rsidR="00ED5D25" w:rsidRPr="006E148A">
        <w:rPr>
          <w:sz w:val="24"/>
          <w:szCs w:val="24"/>
        </w:rPr>
        <w:t>П</w:t>
      </w:r>
      <w:r w:rsidRPr="006E148A">
        <w:rPr>
          <w:sz w:val="24"/>
          <w:szCs w:val="24"/>
        </w:rPr>
        <w:t xml:space="preserve">АО «МРСК </w:t>
      </w:r>
      <w:r w:rsidR="00725D97" w:rsidRPr="006E148A">
        <w:rPr>
          <w:sz w:val="24"/>
          <w:szCs w:val="24"/>
        </w:rPr>
        <w:t>Юг</w:t>
      </w:r>
      <w:r w:rsidRPr="006E148A">
        <w:rPr>
          <w:sz w:val="24"/>
          <w:szCs w:val="24"/>
        </w:rPr>
        <w:t xml:space="preserve">а» </w:t>
      </w:r>
      <w:r w:rsidR="00ED5D25" w:rsidRPr="006E148A">
        <w:rPr>
          <w:sz w:val="24"/>
          <w:szCs w:val="24"/>
          <w:u w:val="single"/>
        </w:rPr>
        <w:t>www.mrsk-yuga.ru</w:t>
      </w:r>
    </w:p>
    <w:bookmarkEnd w:id="13"/>
    <w:bookmarkEnd w:id="14"/>
    <w:bookmarkEnd w:id="15"/>
    <w:bookmarkEnd w:id="16"/>
    <w:bookmarkEnd w:id="17"/>
    <w:p w14:paraId="08731EC0" w14:textId="493B6A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6E148A">
        <w:rPr>
          <w:iCs/>
          <w:u w:val="single"/>
        </w:rPr>
        <w:t xml:space="preserve">пригласило юридических лиц, физических лиц, в том числе индивидуальных </w:t>
      </w:r>
      <w:r w:rsidR="006E148A" w:rsidRPr="006E148A">
        <w:rPr>
          <w:iCs/>
          <w:u w:val="single"/>
        </w:rPr>
        <w:t>предпринимателей, являющихся</w:t>
      </w:r>
      <w:r w:rsidRPr="006E148A">
        <w:rPr>
          <w:iCs/>
          <w:u w:val="single"/>
        </w:rPr>
        <w:t xml:space="preserve"> только субъектами малого и среднего предпринимательства, </w:t>
      </w:r>
      <w:r w:rsidR="00E86E35" w:rsidRPr="006E148A">
        <w:rPr>
          <w:bCs/>
          <w:iCs/>
          <w:snapToGrid w:val="0"/>
        </w:rPr>
        <w:t>к участию в открытом запросе предложений без предварительного квалификационного отбора (далее – запрос предложений)</w:t>
      </w:r>
      <w:r w:rsidR="00E86E35" w:rsidRPr="006E148A">
        <w:rPr>
          <w:bCs/>
          <w:iCs/>
          <w:snapToGrid w:val="0"/>
          <w:szCs w:val="24"/>
        </w:rPr>
        <w:t>.</w:t>
      </w:r>
      <w:bookmarkEnd w:id="18"/>
    </w:p>
    <w:p w14:paraId="436F4EE4" w14:textId="646B056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6E148A">
        <w:rPr>
          <w:szCs w:val="24"/>
        </w:rPr>
        <w:t xml:space="preserve"> </w:t>
      </w:r>
      <w:r w:rsidR="006E148A"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6ED02DEF" w14:textId="7DD3E338" w:rsidR="006E148A" w:rsidRPr="006E148A" w:rsidRDefault="00E86E35" w:rsidP="006E148A">
      <w:pPr>
        <w:pStyle w:val="3-"/>
        <w:numPr>
          <w:ilvl w:val="2"/>
          <w:numId w:val="40"/>
        </w:numPr>
        <w:tabs>
          <w:tab w:val="left" w:pos="1418"/>
        </w:tabs>
        <w:spacing w:before="0" w:after="0" w:line="276" w:lineRule="auto"/>
        <w:rPr>
          <w:bCs/>
          <w:iCs/>
          <w:szCs w:val="24"/>
        </w:rPr>
      </w:pPr>
      <w:bookmarkStart w:id="25" w:name="_Ref306980366"/>
      <w:bookmarkStart w:id="26" w:name="_Ref303323780"/>
      <w:r w:rsidRPr="006E148A">
        <w:rPr>
          <w:szCs w:val="24"/>
        </w:rPr>
        <w:t>Предмет Запроса предложений</w:t>
      </w:r>
      <w:bookmarkEnd w:id="25"/>
      <w:r w:rsidRPr="006E148A">
        <w:rPr>
          <w:szCs w:val="24"/>
        </w:rPr>
        <w:t xml:space="preserve"> – </w:t>
      </w:r>
      <w:bookmarkEnd w:id="26"/>
      <w:r w:rsidR="006E148A" w:rsidRPr="006E148A">
        <w:rPr>
          <w:b/>
          <w:szCs w:val="24"/>
        </w:rPr>
        <w:t>на право заключения договора на поставку приборов учета, каналообразующего оборудования. материалов для нужд ПАО «МРСК Юга».</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33E4128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w:t>
      </w:r>
      <w:r w:rsidR="006E148A" w:rsidRPr="002436AB">
        <w:rPr>
          <w:b/>
          <w:spacing w:val="-1"/>
          <w:szCs w:val="24"/>
        </w:rPr>
        <w:t>в соответствии с инструкциями,</w:t>
      </w:r>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1732D784"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Участником закупки и </w:t>
      </w:r>
      <w:r w:rsidR="006E148A" w:rsidRPr="00837624">
        <w:rPr>
          <w:b/>
          <w:szCs w:val="24"/>
        </w:rPr>
        <w:t>субподрядчиками (</w:t>
      </w:r>
      <w:r w:rsidRPr="00837624">
        <w:rPr>
          <w:b/>
          <w:szCs w:val="24"/>
        </w:rPr>
        <w:t>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25ECB4ED"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xml:space="preserve">) и иные, указанные </w:t>
      </w:r>
      <w:r w:rsidR="006E148A" w:rsidRPr="00CE72BD">
        <w:rPr>
          <w:szCs w:val="24"/>
        </w:rPr>
        <w:t>в Разделе</w:t>
      </w:r>
      <w:r w:rsidRPr="00CE72BD">
        <w:rPr>
          <w:szCs w:val="24"/>
        </w:rPr>
        <w:t xml:space="preserve">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1E21BF32"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В случае нарушения этого требования все Заявки такого Участника отклоняются без </w:t>
      </w:r>
      <w:r w:rsidR="006E148A" w:rsidRPr="00CE72BD">
        <w:rPr>
          <w:szCs w:val="24"/>
        </w:rPr>
        <w:t>рассмотрения,</w:t>
      </w:r>
      <w:r w:rsidRPr="00CE72BD">
        <w:rPr>
          <w:szCs w:val="24"/>
        </w:rPr>
        <w:t xml:space="preserve">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57879933"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w:t>
      </w:r>
      <w:r w:rsidR="006E148A" w:rsidRPr="00A342B2">
        <w:rPr>
          <w:bCs/>
          <w:szCs w:val="24"/>
        </w:rPr>
        <w:t>файл,</w:t>
      </w:r>
      <w:r w:rsidRPr="00A342B2">
        <w:rPr>
          <w:bCs/>
          <w:szCs w:val="24"/>
        </w:rPr>
        <w:t xml:space="preserve">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0B15B8"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w:t>
      </w:r>
      <w:r w:rsidRPr="000B15B8">
        <w:rPr>
          <w:b/>
          <w:szCs w:val="24"/>
        </w:rPr>
        <w:t>) цена Договора (цена лота)</w:t>
      </w:r>
      <w:bookmarkEnd w:id="99"/>
      <w:bookmarkEnd w:id="100"/>
      <w:bookmarkEnd w:id="101"/>
      <w:bookmarkEnd w:id="102"/>
      <w:bookmarkEnd w:id="103"/>
    </w:p>
    <w:p w14:paraId="378F2DAA" w14:textId="24E03187" w:rsidR="007A1F3E" w:rsidRPr="006E148A" w:rsidRDefault="007A1F3E" w:rsidP="006E148A">
      <w:pPr>
        <w:pStyle w:val="4-"/>
        <w:numPr>
          <w:ilvl w:val="3"/>
          <w:numId w:val="40"/>
        </w:numPr>
        <w:tabs>
          <w:tab w:val="left" w:pos="1418"/>
        </w:tabs>
        <w:spacing w:line="276" w:lineRule="auto"/>
        <w:rPr>
          <w:bCs/>
          <w:szCs w:val="24"/>
        </w:rPr>
      </w:pPr>
      <w:r w:rsidRPr="000B15B8">
        <w:rPr>
          <w:bCs/>
          <w:szCs w:val="24"/>
        </w:rPr>
        <w:t xml:space="preserve"> Начальная (максимальная) цена Договора</w:t>
      </w:r>
      <w:r w:rsidR="0016027F" w:rsidRPr="000B15B8">
        <w:rPr>
          <w:bCs/>
          <w:szCs w:val="24"/>
        </w:rPr>
        <w:t xml:space="preserve"> (цена закупки</w:t>
      </w:r>
      <w:r w:rsidRPr="000B15B8">
        <w:rPr>
          <w:bCs/>
          <w:szCs w:val="24"/>
        </w:rPr>
        <w:t>) –</w:t>
      </w:r>
      <w:r w:rsidRPr="000B15B8">
        <w:rPr>
          <w:szCs w:val="24"/>
        </w:rPr>
        <w:t xml:space="preserve"> </w:t>
      </w:r>
      <w:r w:rsidR="006E148A" w:rsidRPr="000B15B8">
        <w:rPr>
          <w:szCs w:val="24"/>
        </w:rPr>
        <w:t>28 250 191,16</w:t>
      </w:r>
      <w:r w:rsidR="00CE72BD" w:rsidRPr="000B15B8">
        <w:rPr>
          <w:szCs w:val="24"/>
        </w:rPr>
        <w:t xml:space="preserve"> руб. с </w:t>
      </w:r>
      <w:r w:rsidR="006E148A" w:rsidRPr="000B15B8">
        <w:rPr>
          <w:szCs w:val="24"/>
        </w:rPr>
        <w:t>учётом НДС</w:t>
      </w:r>
      <w:r w:rsidR="00CE72BD" w:rsidRPr="000B15B8">
        <w:rPr>
          <w:szCs w:val="24"/>
        </w:rPr>
        <w:t>; (</w:t>
      </w:r>
      <w:r w:rsidR="006E148A" w:rsidRPr="000B15B8">
        <w:rPr>
          <w:szCs w:val="24"/>
        </w:rPr>
        <w:t>23 940 839,97 руб.</w:t>
      </w:r>
      <w:r w:rsidR="00CE72BD" w:rsidRPr="000B15B8">
        <w:rPr>
          <w:szCs w:val="24"/>
        </w:rPr>
        <w:t xml:space="preserve"> без НДС)</w:t>
      </w:r>
      <w:r w:rsidRPr="000B15B8">
        <w:rPr>
          <w:szCs w:val="24"/>
        </w:rPr>
        <w:t>.</w:t>
      </w:r>
      <w:r w:rsidRPr="000B15B8" w:rsidDel="004632F0">
        <w:rPr>
          <w:szCs w:val="24"/>
        </w:rPr>
        <w:t xml:space="preserve"> </w:t>
      </w:r>
      <w:r w:rsidRPr="000B15B8">
        <w:rPr>
          <w:bCs/>
          <w:szCs w:val="24"/>
        </w:rPr>
        <w:t>В стоимость продукции включаются расходы на ее транспортировку, страхование</w:t>
      </w:r>
      <w:r w:rsidRPr="006E148A">
        <w:rPr>
          <w:bCs/>
          <w:szCs w:val="24"/>
        </w:rPr>
        <w:t>,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4295F81A"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r w:rsidR="006E148A" w:rsidRPr="0065072D">
        <w:rPr>
          <w:szCs w:val="24"/>
        </w:rPr>
        <w:t>сроков выполнения,</w:t>
      </w:r>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1FA129B"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w:t>
      </w:r>
      <w:r w:rsidRPr="009B4322">
        <w:lastRenderedPageBreak/>
        <w:t xml:space="preserve">соответствии </w:t>
      </w:r>
      <w:r w:rsidR="006E148A" w:rsidRPr="009B4322">
        <w:t>с распределением</w:t>
      </w:r>
      <w:r w:rsidRPr="009B4322">
        <w:t xml:space="preserve">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65072D">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4BF90A40" w14:textId="77777777" w:rsidR="00B839E5" w:rsidRPr="00B839E5" w:rsidRDefault="00B839E5" w:rsidP="00B839E5">
      <w:pPr>
        <w:pStyle w:val="3-"/>
        <w:numPr>
          <w:ilvl w:val="2"/>
          <w:numId w:val="40"/>
        </w:numPr>
        <w:rPr>
          <w:b/>
          <w:szCs w:val="24"/>
        </w:rPr>
      </w:pPr>
      <w:bookmarkStart w:id="136" w:name="_Ref306114966"/>
      <w:bookmarkStart w:id="137" w:name="_Toc386551225"/>
      <w:bookmarkStart w:id="138" w:name="_Toc343613541"/>
      <w:bookmarkStart w:id="139" w:name="_Toc395190420"/>
      <w:bookmarkStart w:id="140" w:name="_Toc429126660"/>
      <w:r w:rsidRPr="00B839E5">
        <w:rPr>
          <w:b/>
          <w:szCs w:val="24"/>
        </w:rPr>
        <w:t>Требуется обеспечение исполнения обязательств по договору, на сумму 10% от стоимости заявки с НДС, в случае если стоимость договора по итогам конкурса превышает 10 млн. руб., в форме Банковской гарантии, либо в виде внесения денежных средств на счет Заказчика, в размере 10% от стоимости договора с НДС.</w:t>
      </w:r>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r w:rsidRPr="000B17CC">
        <w:rPr>
          <w:b/>
          <w:szCs w:val="24"/>
        </w:rPr>
        <w:t>Разъяснение Документации по запросу предложений</w:t>
      </w:r>
      <w:bookmarkEnd w:id="136"/>
      <w:bookmarkEnd w:id="137"/>
      <w:bookmarkEnd w:id="138"/>
      <w:bookmarkEnd w:id="139"/>
      <w:bookmarkEnd w:id="140"/>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1" w:name="_Toc386551226"/>
      <w:bookmarkStart w:id="142" w:name="_Toc395190421"/>
      <w:bookmarkStart w:id="143" w:name="_Toc429126661"/>
      <w:r w:rsidRPr="000B17CC">
        <w:rPr>
          <w:b/>
          <w:szCs w:val="24"/>
        </w:rPr>
        <w:t>Внесение изменений в Документацию по запросу предложений.</w:t>
      </w:r>
      <w:bookmarkEnd w:id="141"/>
      <w:bookmarkEnd w:id="142"/>
      <w:bookmarkEnd w:id="143"/>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4" w:name="_Ref386442243"/>
      <w:bookmarkStart w:id="145" w:name="_Toc386551227"/>
      <w:bookmarkStart w:id="146" w:name="_Toc395190422"/>
      <w:bookmarkStart w:id="147" w:name="_Toc429126662"/>
      <w:r w:rsidRPr="0065072D">
        <w:rPr>
          <w:b/>
          <w:szCs w:val="24"/>
        </w:rPr>
        <w:t>Продление срока окончания приема Заявок</w:t>
      </w:r>
      <w:bookmarkEnd w:id="144"/>
      <w:bookmarkEnd w:id="145"/>
      <w:bookmarkEnd w:id="146"/>
      <w:bookmarkEnd w:id="147"/>
    </w:p>
    <w:p w14:paraId="269FF356" w14:textId="35A8AB5A" w:rsidR="007A1F3E" w:rsidRPr="000B15B8" w:rsidRDefault="007A1F3E" w:rsidP="00BC7712">
      <w:pPr>
        <w:pStyle w:val="4-"/>
        <w:numPr>
          <w:ilvl w:val="3"/>
          <w:numId w:val="40"/>
        </w:numPr>
        <w:tabs>
          <w:tab w:val="left" w:pos="1418"/>
        </w:tabs>
        <w:spacing w:line="276" w:lineRule="auto"/>
        <w:ind w:left="0" w:firstLine="709"/>
        <w:rPr>
          <w:szCs w:val="24"/>
        </w:rPr>
      </w:pPr>
      <w:r w:rsidRPr="000B15B8">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0B15B8">
        <w:rPr>
          <w:iCs/>
          <w:szCs w:val="24"/>
        </w:rPr>
        <w:t>Если не было подано ни одного</w:t>
      </w:r>
      <w:r w:rsidRPr="0065072D">
        <w:rPr>
          <w:iCs/>
          <w:szCs w:val="24"/>
        </w:rPr>
        <w:t xml:space="preserve">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48"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49" w:name="_Ref305973214"/>
      <w:bookmarkStart w:id="150" w:name="_Toc386551228"/>
      <w:bookmarkStart w:id="151" w:name="_Toc395190423"/>
      <w:bookmarkStart w:id="152" w:name="_Toc429410736"/>
      <w:r w:rsidRPr="0065072D">
        <w:rPr>
          <w:szCs w:val="24"/>
        </w:rPr>
        <w:t>Подача Заявок и их прием</w:t>
      </w:r>
      <w:bookmarkStart w:id="153" w:name="_Ref56229451"/>
      <w:bookmarkEnd w:id="148"/>
      <w:bookmarkEnd w:id="149"/>
      <w:bookmarkEnd w:id="150"/>
      <w:bookmarkEnd w:id="151"/>
      <w:bookmarkEnd w:id="152"/>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4" w:name="_Toc386551229"/>
      <w:bookmarkStart w:id="155" w:name="_Toc395190424"/>
      <w:bookmarkStart w:id="156" w:name="_Toc429126664"/>
      <w:r w:rsidRPr="0065072D">
        <w:rPr>
          <w:b/>
          <w:szCs w:val="24"/>
        </w:rPr>
        <w:t>Подача Заявок через ЭТП</w:t>
      </w:r>
      <w:bookmarkEnd w:id="154"/>
      <w:bookmarkEnd w:id="155"/>
      <w:bookmarkEnd w:id="156"/>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57"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58" w:name="_Ref115077798"/>
      <w:bookmarkStart w:id="159" w:name="_Toc395190425"/>
      <w:r w:rsidRPr="0065072D">
        <w:rPr>
          <w:szCs w:val="24"/>
        </w:rPr>
        <w:t>.</w:t>
      </w:r>
      <w:bookmarkEnd w:id="157"/>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62529BE9"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w:t>
      </w:r>
      <w:r w:rsidR="006E148A" w:rsidRPr="00324332">
        <w:rPr>
          <w:szCs w:val="24"/>
        </w:rPr>
        <w:t>понимается снижение</w:t>
      </w:r>
      <w:r w:rsidRPr="00324332">
        <w:rPr>
          <w:szCs w:val="24"/>
        </w:rPr>
        <w:t xml:space="preserve">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 xml:space="preserve">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w:t>
            </w:r>
            <w:r w:rsidRPr="00917DF3">
              <w:rPr>
                <w:sz w:val="26"/>
                <w:szCs w:val="26"/>
              </w:rPr>
              <w:lastRenderedPageBreak/>
              <w:t>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0" w:name="_Toc429126666"/>
      <w:r w:rsidRPr="0065072D">
        <w:rPr>
          <w:b/>
          <w:szCs w:val="24"/>
        </w:rPr>
        <w:t>Подача Заявок в письменной (бумажной) форме</w:t>
      </w:r>
      <w:bookmarkEnd w:id="158"/>
      <w:bookmarkEnd w:id="159"/>
      <w:bookmarkEnd w:id="160"/>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1" w:name="_Ref303683883"/>
      <w:bookmarkStart w:id="162" w:name="_Toc386551230"/>
      <w:bookmarkStart w:id="163" w:name="_Toc395190426"/>
      <w:bookmarkStart w:id="164" w:name="_Toc429410737"/>
      <w:bookmarkStart w:id="165" w:name="_Ref429410909"/>
      <w:bookmarkEnd w:id="153"/>
      <w:r w:rsidRPr="0065072D">
        <w:rPr>
          <w:szCs w:val="24"/>
        </w:rPr>
        <w:t>Изменение и отзыв Заявки</w:t>
      </w:r>
      <w:bookmarkEnd w:id="161"/>
      <w:bookmarkEnd w:id="162"/>
      <w:bookmarkEnd w:id="163"/>
      <w:bookmarkEnd w:id="164"/>
      <w:bookmarkEnd w:id="165"/>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5949B96F"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6E148A" w:rsidRPr="0065072D">
        <w:rPr>
          <w:szCs w:val="24"/>
        </w:rPr>
        <w:t>Закупочной документации</w:t>
      </w:r>
      <w:r w:rsidRPr="0065072D">
        <w:rPr>
          <w:szCs w:val="24"/>
        </w:rPr>
        <w:t>.</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6" w:name="_Ref427582616"/>
      <w:bookmarkStart w:id="167" w:name="_Toc429410738"/>
      <w:bookmarkStart w:id="168" w:name="_Ref305973250"/>
      <w:bookmarkStart w:id="169" w:name="_Toc386551231"/>
      <w:bookmarkStart w:id="170" w:name="_Toc395190427"/>
      <w:r w:rsidRPr="00A342B2">
        <w:rPr>
          <w:szCs w:val="24"/>
        </w:rPr>
        <w:t>Вскрытие поступивших на запрос предложений конвертов</w:t>
      </w:r>
      <w:bookmarkEnd w:id="166"/>
      <w:bookmarkEnd w:id="167"/>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1"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1"/>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2"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2"/>
    </w:p>
    <w:p w14:paraId="4F69A574" w14:textId="50D5CE6A"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3" w:name="_Toc429126671"/>
      <w:r w:rsidRPr="00A342B2">
        <w:rPr>
          <w:szCs w:val="24"/>
        </w:rPr>
        <w:t xml:space="preserve">Дата и время вскрытия в бумажной (письменной) форме поступивших конвертов на запрос </w:t>
      </w:r>
      <w:r w:rsidR="006E148A" w:rsidRPr="00A342B2">
        <w:rPr>
          <w:szCs w:val="24"/>
        </w:rPr>
        <w:t>предложений, указана</w:t>
      </w:r>
      <w:r w:rsidRPr="00A342B2">
        <w:rPr>
          <w:szCs w:val="24"/>
        </w:rPr>
        <w:t xml:space="preserve"> в Извещении о проведении запроса предложений.</w:t>
      </w:r>
      <w:bookmarkEnd w:id="173"/>
    </w:p>
    <w:p w14:paraId="22FD2C9B" w14:textId="3C498BA5"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72"/>
      <w:r w:rsidRPr="00A342B2">
        <w:rPr>
          <w:szCs w:val="24"/>
        </w:rPr>
        <w:t xml:space="preserve">Организатор запроса предложений проводит процедуру вскрытия поступивших конвертов с Предложениями, </w:t>
      </w:r>
      <w:r w:rsidR="006E148A" w:rsidRPr="00A342B2">
        <w:rPr>
          <w:szCs w:val="24"/>
        </w:rPr>
        <w:t>в срок,</w:t>
      </w:r>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4"/>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5"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5"/>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6"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6"/>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7"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77"/>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78" w:name="_Toc429126676"/>
      <w:r w:rsidRPr="0065072D">
        <w:rPr>
          <w:szCs w:val="24"/>
        </w:rPr>
        <w:t>-  предмет запроса предложений;</w:t>
      </w:r>
      <w:bookmarkEnd w:id="178"/>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79" w:name="_Toc429126677"/>
      <w:r w:rsidRPr="0065072D">
        <w:rPr>
          <w:szCs w:val="24"/>
        </w:rPr>
        <w:lastRenderedPageBreak/>
        <w:t>- общую цену Запроса предложений;</w:t>
      </w:r>
      <w:bookmarkEnd w:id="179"/>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0" w:name="_Toc429126678"/>
      <w:r w:rsidRPr="0065072D">
        <w:rPr>
          <w:szCs w:val="24"/>
        </w:rPr>
        <w:t>- количество Участников, подавших Предложения;</w:t>
      </w:r>
      <w:bookmarkEnd w:id="180"/>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9"/>
      <w:r w:rsidRPr="0065072D">
        <w:rPr>
          <w:szCs w:val="24"/>
        </w:rPr>
        <w:t>- количество поданных конвертов в бумажном виде;</w:t>
      </w:r>
      <w:bookmarkEnd w:id="181"/>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80"/>
      <w:r w:rsidRPr="0065072D">
        <w:rPr>
          <w:szCs w:val="24"/>
        </w:rPr>
        <w:t>- о содержимом Конверта (Предложение, ее изменение или отзыв);</w:t>
      </w:r>
      <w:bookmarkEnd w:id="182"/>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81"/>
      <w:r w:rsidRPr="0065072D">
        <w:rPr>
          <w:szCs w:val="24"/>
        </w:rPr>
        <w:t>- наименование Участника запроса предложений;</w:t>
      </w:r>
      <w:bookmarkEnd w:id="183"/>
    </w:p>
    <w:p w14:paraId="663441C1" w14:textId="5E31D82C"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82"/>
      <w:r w:rsidRPr="0065072D">
        <w:rPr>
          <w:szCs w:val="24"/>
        </w:rPr>
        <w:t xml:space="preserve">- для конвертов с изменениями и отзывами </w:t>
      </w:r>
      <w:r w:rsidR="006E148A" w:rsidRPr="0065072D">
        <w:rPr>
          <w:szCs w:val="24"/>
        </w:rPr>
        <w:t>Предложений –</w:t>
      </w:r>
      <w:r w:rsidRPr="0065072D">
        <w:rPr>
          <w:szCs w:val="24"/>
        </w:rPr>
        <w:t xml:space="preserve"> существо или факт отзыва Предложения;</w:t>
      </w:r>
      <w:bookmarkEnd w:id="184"/>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3"/>
      <w:r w:rsidRPr="0065072D">
        <w:rPr>
          <w:szCs w:val="24"/>
        </w:rPr>
        <w:t>- общую цену Предложения данного Участника, поданную в бумажном виде;</w:t>
      </w:r>
      <w:bookmarkEnd w:id="185"/>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4"/>
      <w:r w:rsidRPr="0065072D">
        <w:rPr>
          <w:szCs w:val="24"/>
        </w:rPr>
        <w:t>- иные сведения, которые Закупочная комиссия считает нужным огласить.</w:t>
      </w:r>
      <w:bookmarkEnd w:id="186"/>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7"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87"/>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88" w:name="_Toc429410739"/>
      <w:bookmarkStart w:id="189" w:name="_Ref429410930"/>
      <w:r w:rsidRPr="0030245D">
        <w:rPr>
          <w:szCs w:val="24"/>
        </w:rPr>
        <w:t>Оценка Заявок и проведение переговоров</w:t>
      </w:r>
      <w:bookmarkEnd w:id="168"/>
      <w:bookmarkEnd w:id="169"/>
      <w:bookmarkEnd w:id="170"/>
      <w:bookmarkEnd w:id="188"/>
      <w:bookmarkEnd w:id="189"/>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0" w:name="_Toc386551232"/>
      <w:bookmarkStart w:id="191" w:name="_Toc395190428"/>
      <w:r w:rsidRPr="0030245D">
        <w:rPr>
          <w:b/>
          <w:szCs w:val="24"/>
        </w:rPr>
        <w:t>Общие положения</w:t>
      </w:r>
      <w:bookmarkEnd w:id="190"/>
      <w:bookmarkEnd w:id="191"/>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D31DD" w:rsidRDefault="007A1F3E" w:rsidP="00BC7712">
      <w:pPr>
        <w:pStyle w:val="6-"/>
        <w:numPr>
          <w:ilvl w:val="5"/>
          <w:numId w:val="40"/>
        </w:numPr>
        <w:tabs>
          <w:tab w:val="left" w:pos="1418"/>
        </w:tabs>
        <w:spacing w:line="276" w:lineRule="auto"/>
        <w:ind w:left="0" w:firstLine="709"/>
        <w:rPr>
          <w:szCs w:val="24"/>
        </w:rPr>
      </w:pPr>
      <w:r w:rsidRPr="003D31DD">
        <w:rPr>
          <w:szCs w:val="24"/>
        </w:rPr>
        <w:t xml:space="preserve">проведение (при необходимости) переговоров (пункт </w:t>
      </w:r>
      <w:r w:rsidRPr="003D31DD">
        <w:rPr>
          <w:szCs w:val="24"/>
        </w:rPr>
        <w:fldChar w:fldCharType="begin"/>
      </w:r>
      <w:r w:rsidRPr="003D31DD">
        <w:rPr>
          <w:szCs w:val="24"/>
        </w:rPr>
        <w:instrText xml:space="preserve"> REF _Ref427582887 \n \h  \* MERGEFORMAT </w:instrText>
      </w:r>
      <w:r w:rsidRPr="003D31DD">
        <w:rPr>
          <w:szCs w:val="24"/>
        </w:rPr>
      </w:r>
      <w:r w:rsidRPr="003D31DD">
        <w:rPr>
          <w:szCs w:val="24"/>
        </w:rPr>
        <w:fldChar w:fldCharType="separate"/>
      </w:r>
      <w:r w:rsidR="00F764BA" w:rsidRPr="003D31DD">
        <w:rPr>
          <w:szCs w:val="24"/>
        </w:rPr>
        <w:t>2.9</w:t>
      </w:r>
      <w:r w:rsidRPr="003D31DD">
        <w:rPr>
          <w:szCs w:val="24"/>
        </w:rPr>
        <w:fldChar w:fldCharType="end"/>
      </w:r>
      <w:r w:rsidRPr="003D31DD">
        <w:rPr>
          <w:szCs w:val="24"/>
        </w:rPr>
        <w:t>).</w:t>
      </w:r>
    </w:p>
    <w:p w14:paraId="41EC334D" w14:textId="77777777" w:rsidR="007A1F3E" w:rsidRPr="003D31DD" w:rsidRDefault="007A1F3E" w:rsidP="00BC7712">
      <w:pPr>
        <w:pStyle w:val="3-"/>
        <w:numPr>
          <w:ilvl w:val="2"/>
          <w:numId w:val="40"/>
        </w:numPr>
        <w:tabs>
          <w:tab w:val="left" w:pos="1418"/>
        </w:tabs>
        <w:spacing w:line="276" w:lineRule="auto"/>
        <w:ind w:left="0" w:firstLine="709"/>
        <w:rPr>
          <w:b/>
          <w:szCs w:val="24"/>
        </w:rPr>
      </w:pPr>
      <w:bookmarkStart w:id="192" w:name="_Ref93089454"/>
      <w:bookmarkStart w:id="193" w:name="_Toc386551233"/>
      <w:bookmarkStart w:id="194" w:name="_Ref394651852"/>
      <w:bookmarkStart w:id="195" w:name="_Toc395190429"/>
      <w:r w:rsidRPr="003D31DD">
        <w:rPr>
          <w:b/>
          <w:szCs w:val="24"/>
        </w:rPr>
        <w:t>Отборочная стадия</w:t>
      </w:r>
      <w:bookmarkEnd w:id="192"/>
      <w:bookmarkEnd w:id="193"/>
      <w:bookmarkEnd w:id="194"/>
      <w:bookmarkEnd w:id="195"/>
    </w:p>
    <w:p w14:paraId="1D78F348" w14:textId="77777777" w:rsidR="007A1F3E" w:rsidRPr="003D31D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3D31DD">
        <w:rPr>
          <w:szCs w:val="24"/>
        </w:rPr>
        <w:t>В рам</w:t>
      </w:r>
      <w:r w:rsidRPr="003D31DD">
        <w:rPr>
          <w:rStyle w:val="4-0"/>
          <w:szCs w:val="24"/>
        </w:rPr>
        <w:t>ках отб</w:t>
      </w:r>
      <w:r w:rsidRPr="003D31DD">
        <w:rPr>
          <w:szCs w:val="24"/>
        </w:rPr>
        <w:t>орочной стадии Закупочная комиссия проверяет:</w:t>
      </w:r>
    </w:p>
    <w:p w14:paraId="4419D09F" w14:textId="77777777" w:rsidR="007A1F3E" w:rsidRPr="003D31DD" w:rsidRDefault="007A1F3E" w:rsidP="00BC7712">
      <w:pPr>
        <w:pStyle w:val="6-"/>
        <w:numPr>
          <w:ilvl w:val="5"/>
          <w:numId w:val="40"/>
        </w:numPr>
        <w:tabs>
          <w:tab w:val="left" w:pos="1418"/>
        </w:tabs>
        <w:spacing w:line="276" w:lineRule="auto"/>
        <w:ind w:left="0" w:firstLine="709"/>
        <w:rPr>
          <w:szCs w:val="24"/>
        </w:rPr>
      </w:pPr>
      <w:r w:rsidRPr="003D31D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771D5D" w:rsidRDefault="007A1F3E" w:rsidP="00BC7712">
      <w:pPr>
        <w:pStyle w:val="6-"/>
        <w:numPr>
          <w:ilvl w:val="5"/>
          <w:numId w:val="40"/>
        </w:numPr>
        <w:tabs>
          <w:tab w:val="left" w:pos="1418"/>
        </w:tabs>
        <w:spacing w:line="276" w:lineRule="auto"/>
        <w:ind w:left="0" w:firstLine="709"/>
        <w:rPr>
          <w:szCs w:val="24"/>
        </w:rPr>
      </w:pPr>
      <w:r w:rsidRPr="003D31D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w:t>
      </w:r>
      <w:r w:rsidRPr="00771D5D">
        <w:rPr>
          <w:szCs w:val="24"/>
        </w:rPr>
        <w:t xml:space="preserve">который ведется в соответствии с положениями Федерального закона от 18.07.2011 № 223-ФЗ «О </w:t>
      </w:r>
      <w:r w:rsidRPr="00771D5D">
        <w:rPr>
          <w:szCs w:val="24"/>
        </w:rPr>
        <w:lastRenderedPageBreak/>
        <w:t>закупках товаров, работ, услуг отдельными видами юридических лиц».</w:t>
      </w:r>
    </w:p>
    <w:p w14:paraId="1F1BB894" w14:textId="77777777" w:rsidR="007A1F3E" w:rsidRPr="00771D5D" w:rsidRDefault="007A1F3E" w:rsidP="00BC7712">
      <w:pPr>
        <w:pStyle w:val="6-"/>
        <w:numPr>
          <w:ilvl w:val="5"/>
          <w:numId w:val="40"/>
        </w:numPr>
        <w:tabs>
          <w:tab w:val="left" w:pos="1418"/>
        </w:tabs>
        <w:spacing w:line="276" w:lineRule="auto"/>
        <w:ind w:left="0" w:firstLine="709"/>
        <w:rPr>
          <w:szCs w:val="24"/>
        </w:rPr>
      </w:pPr>
      <w:r w:rsidRPr="00771D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771D5D">
        <w:rPr>
          <w:szCs w:val="24"/>
        </w:rPr>
        <w:fldChar w:fldCharType="begin"/>
      </w:r>
      <w:r w:rsidRPr="00771D5D">
        <w:rPr>
          <w:szCs w:val="24"/>
        </w:rPr>
        <w:instrText xml:space="preserve"> REF _Ref429414640 \n \h  \* MERGEFORMAT </w:instrText>
      </w:r>
      <w:r w:rsidRPr="00771D5D">
        <w:rPr>
          <w:szCs w:val="24"/>
        </w:rPr>
      </w:r>
      <w:r w:rsidRPr="00771D5D">
        <w:rPr>
          <w:szCs w:val="24"/>
        </w:rPr>
        <w:fldChar w:fldCharType="separate"/>
      </w:r>
      <w:r w:rsidR="00F764BA" w:rsidRPr="00771D5D">
        <w:rPr>
          <w:szCs w:val="24"/>
        </w:rPr>
        <w:t>2.3.7</w:t>
      </w:r>
      <w:r w:rsidRPr="00771D5D">
        <w:rPr>
          <w:szCs w:val="24"/>
        </w:rPr>
        <w:fldChar w:fldCharType="end"/>
      </w:r>
      <w:r w:rsidRPr="00771D5D">
        <w:rPr>
          <w:szCs w:val="24"/>
        </w:rPr>
        <w:t>) начальной (максимальной) цены Договора (цены лота).</w:t>
      </w:r>
    </w:p>
    <w:p w14:paraId="0584C336" w14:textId="09E4BEA5" w:rsidR="007A1F3E" w:rsidRPr="00771D5D" w:rsidRDefault="007A1F3E" w:rsidP="00BC7712">
      <w:pPr>
        <w:pStyle w:val="4-"/>
        <w:numPr>
          <w:ilvl w:val="3"/>
          <w:numId w:val="40"/>
        </w:numPr>
        <w:tabs>
          <w:tab w:val="left" w:pos="1418"/>
        </w:tabs>
        <w:spacing w:line="276" w:lineRule="auto"/>
        <w:ind w:left="0" w:firstLine="709"/>
        <w:rPr>
          <w:szCs w:val="24"/>
        </w:rPr>
      </w:pPr>
      <w:bookmarkStart w:id="196" w:name="_Ref55304419"/>
      <w:r w:rsidRPr="00771D5D">
        <w:rPr>
          <w:szCs w:val="24"/>
        </w:rPr>
        <w:t xml:space="preserve"> В рамках отборочной стадии, при отсутствии, либо недостаточности в </w:t>
      </w:r>
      <w:r w:rsidR="0030245D" w:rsidRPr="00771D5D">
        <w:rPr>
          <w:szCs w:val="24"/>
        </w:rPr>
        <w:t>заявке</w:t>
      </w:r>
      <w:r w:rsidRPr="00771D5D">
        <w:rPr>
          <w:szCs w:val="24"/>
        </w:rPr>
        <w:t xml:space="preserve"> какой-либо информации или каких-либо документов, либо наличия замечаний к </w:t>
      </w:r>
      <w:r w:rsidR="0030245D" w:rsidRPr="00771D5D">
        <w:rPr>
          <w:szCs w:val="24"/>
        </w:rPr>
        <w:t>заявке</w:t>
      </w:r>
      <w:r w:rsidRPr="00771D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w:t>
      </w:r>
      <w:r w:rsidR="006E148A" w:rsidRPr="00771D5D">
        <w:rPr>
          <w:szCs w:val="24"/>
        </w:rPr>
        <w:t>после истечения,</w:t>
      </w:r>
      <w:r w:rsidRPr="00771D5D">
        <w:rPr>
          <w:szCs w:val="24"/>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771D5D" w:rsidRDefault="007A1F3E" w:rsidP="00BC7712">
      <w:pPr>
        <w:pStyle w:val="4-"/>
        <w:numPr>
          <w:ilvl w:val="3"/>
          <w:numId w:val="40"/>
        </w:numPr>
        <w:tabs>
          <w:tab w:val="left" w:pos="1418"/>
        </w:tabs>
        <w:spacing w:line="276" w:lineRule="auto"/>
        <w:ind w:left="0" w:firstLine="709"/>
        <w:rPr>
          <w:szCs w:val="24"/>
        </w:rPr>
      </w:pPr>
      <w:r w:rsidRPr="00771D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771D5D" w:rsidRDefault="007A1F3E" w:rsidP="00BC7712">
      <w:pPr>
        <w:pStyle w:val="4-"/>
        <w:numPr>
          <w:ilvl w:val="3"/>
          <w:numId w:val="40"/>
        </w:numPr>
        <w:tabs>
          <w:tab w:val="left" w:pos="1418"/>
        </w:tabs>
        <w:spacing w:line="276" w:lineRule="auto"/>
        <w:ind w:left="0" w:firstLine="709"/>
        <w:rPr>
          <w:szCs w:val="24"/>
        </w:rPr>
      </w:pPr>
      <w:r w:rsidRPr="00771D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771D5D" w:rsidRDefault="007A1F3E" w:rsidP="00BC7712">
      <w:pPr>
        <w:pStyle w:val="4-"/>
        <w:numPr>
          <w:ilvl w:val="3"/>
          <w:numId w:val="40"/>
        </w:numPr>
        <w:tabs>
          <w:tab w:val="left" w:pos="1418"/>
        </w:tabs>
        <w:spacing w:line="276" w:lineRule="auto"/>
        <w:ind w:left="0" w:firstLine="709"/>
        <w:rPr>
          <w:szCs w:val="24"/>
        </w:rPr>
      </w:pPr>
      <w:bookmarkStart w:id="197" w:name="_Ref55307002"/>
      <w:r w:rsidRPr="00771D5D">
        <w:rPr>
          <w:szCs w:val="24"/>
        </w:rPr>
        <w:t xml:space="preserve"> По результатам проведения отборочной стадии Закупочная комиссия имеет право отклонить Заявки, которые:</w:t>
      </w:r>
      <w:bookmarkEnd w:id="196"/>
      <w:bookmarkEnd w:id="197"/>
    </w:p>
    <w:p w14:paraId="10876065" w14:textId="77777777" w:rsidR="007A1F3E" w:rsidRPr="00771D5D" w:rsidRDefault="007A1F3E" w:rsidP="00BC7712">
      <w:pPr>
        <w:pStyle w:val="6-"/>
        <w:numPr>
          <w:ilvl w:val="5"/>
          <w:numId w:val="40"/>
        </w:numPr>
        <w:tabs>
          <w:tab w:val="left" w:pos="1418"/>
        </w:tabs>
        <w:spacing w:line="276" w:lineRule="auto"/>
        <w:ind w:left="0" w:firstLine="709"/>
        <w:rPr>
          <w:szCs w:val="24"/>
        </w:rPr>
      </w:pPr>
      <w:r w:rsidRPr="00771D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771D5D" w:rsidRDefault="007A1F3E" w:rsidP="00DB73BA">
      <w:pPr>
        <w:pStyle w:val="6-"/>
        <w:numPr>
          <w:ilvl w:val="5"/>
          <w:numId w:val="40"/>
        </w:numPr>
        <w:tabs>
          <w:tab w:val="left" w:pos="1418"/>
        </w:tabs>
        <w:spacing w:line="276" w:lineRule="auto"/>
        <w:ind w:left="0" w:firstLine="709"/>
        <w:rPr>
          <w:szCs w:val="24"/>
        </w:rPr>
      </w:pPr>
      <w:r w:rsidRPr="00771D5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771D5D" w:rsidRDefault="007A1F3E" w:rsidP="00DB73BA">
      <w:pPr>
        <w:pStyle w:val="6-"/>
        <w:numPr>
          <w:ilvl w:val="5"/>
          <w:numId w:val="40"/>
        </w:numPr>
        <w:tabs>
          <w:tab w:val="left" w:pos="1418"/>
        </w:tabs>
        <w:spacing w:line="276" w:lineRule="auto"/>
        <w:ind w:left="0" w:firstLine="709"/>
        <w:rPr>
          <w:szCs w:val="24"/>
        </w:rPr>
      </w:pPr>
      <w:r w:rsidRPr="00771D5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771D5D">
        <w:rPr>
          <w:szCs w:val="24"/>
        </w:rPr>
        <w:t>,</w:t>
      </w:r>
      <w:r w:rsidR="00DB73BA" w:rsidRPr="00771D5D">
        <w:t xml:space="preserve"> </w:t>
      </w:r>
      <w:r w:rsidR="00DB73BA" w:rsidRPr="00771D5D">
        <w:rPr>
          <w:szCs w:val="24"/>
        </w:rPr>
        <w:t>в т.ч. содержат недостоверные сведения о стране происхождения товара, указанного в Заявке</w:t>
      </w:r>
      <w:r w:rsidRPr="00771D5D">
        <w:rPr>
          <w:szCs w:val="24"/>
        </w:rPr>
        <w:t>;</w:t>
      </w:r>
    </w:p>
    <w:p w14:paraId="4F225844" w14:textId="77777777" w:rsidR="007A1F3E" w:rsidRPr="00771D5D" w:rsidRDefault="007A1F3E" w:rsidP="00BC7712">
      <w:pPr>
        <w:pStyle w:val="6-"/>
        <w:numPr>
          <w:ilvl w:val="5"/>
          <w:numId w:val="40"/>
        </w:numPr>
        <w:tabs>
          <w:tab w:val="left" w:pos="1418"/>
        </w:tabs>
        <w:spacing w:line="276" w:lineRule="auto"/>
        <w:ind w:left="0" w:firstLine="709"/>
        <w:rPr>
          <w:szCs w:val="24"/>
        </w:rPr>
      </w:pPr>
      <w:r w:rsidRPr="00771D5D">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71D5D" w:rsidRDefault="007A1F3E" w:rsidP="00BC7712">
      <w:pPr>
        <w:pStyle w:val="4-"/>
        <w:numPr>
          <w:ilvl w:val="3"/>
          <w:numId w:val="40"/>
        </w:numPr>
        <w:tabs>
          <w:tab w:val="left" w:pos="1418"/>
        </w:tabs>
        <w:spacing w:line="276" w:lineRule="auto"/>
        <w:ind w:left="0" w:firstLine="709"/>
        <w:rPr>
          <w:szCs w:val="24"/>
        </w:rPr>
      </w:pPr>
      <w:r w:rsidRPr="00771D5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771D5D" w:rsidRDefault="00FD6462" w:rsidP="00BC7712">
      <w:pPr>
        <w:pStyle w:val="4-"/>
        <w:numPr>
          <w:ilvl w:val="3"/>
          <w:numId w:val="40"/>
        </w:numPr>
        <w:tabs>
          <w:tab w:val="left" w:pos="1418"/>
        </w:tabs>
        <w:spacing w:line="276" w:lineRule="auto"/>
        <w:ind w:left="0" w:firstLine="709"/>
        <w:rPr>
          <w:szCs w:val="24"/>
        </w:rPr>
      </w:pPr>
      <w:r w:rsidRPr="00771D5D">
        <w:rPr>
          <w:bCs/>
          <w:szCs w:val="24"/>
        </w:rPr>
        <w:lastRenderedPageBreak/>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771D5D" w:rsidRDefault="007A1F3E" w:rsidP="00BC7712">
      <w:pPr>
        <w:pStyle w:val="3-"/>
        <w:numPr>
          <w:ilvl w:val="2"/>
          <w:numId w:val="40"/>
        </w:numPr>
        <w:tabs>
          <w:tab w:val="left" w:pos="1418"/>
        </w:tabs>
        <w:spacing w:line="276" w:lineRule="auto"/>
        <w:ind w:left="0" w:firstLine="709"/>
        <w:rPr>
          <w:b/>
          <w:szCs w:val="24"/>
        </w:rPr>
      </w:pPr>
      <w:bookmarkStart w:id="198" w:name="_Ref306138385"/>
      <w:bookmarkStart w:id="199" w:name="_Toc386551235"/>
      <w:bookmarkStart w:id="200" w:name="_Toc343613553"/>
      <w:bookmarkStart w:id="201" w:name="_Toc395190431"/>
      <w:r w:rsidRPr="00771D5D">
        <w:rPr>
          <w:b/>
          <w:szCs w:val="24"/>
        </w:rPr>
        <w:t>Оценочная стадия</w:t>
      </w:r>
      <w:bookmarkEnd w:id="198"/>
      <w:bookmarkEnd w:id="199"/>
      <w:bookmarkEnd w:id="200"/>
      <w:bookmarkEnd w:id="201"/>
    </w:p>
    <w:p w14:paraId="0D98194B" w14:textId="20E7A330" w:rsidR="007A1F3E" w:rsidRPr="00771D5D" w:rsidRDefault="007A1F3E" w:rsidP="008724F9">
      <w:pPr>
        <w:pStyle w:val="4-"/>
        <w:numPr>
          <w:ilvl w:val="0"/>
          <w:numId w:val="0"/>
        </w:numPr>
        <w:tabs>
          <w:tab w:val="left" w:pos="1418"/>
        </w:tabs>
        <w:spacing w:line="276" w:lineRule="auto"/>
        <w:ind w:left="709"/>
        <w:rPr>
          <w:szCs w:val="24"/>
        </w:rPr>
      </w:pPr>
      <w:r w:rsidRPr="00771D5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71D5D">
        <w:rPr>
          <w:szCs w:val="24"/>
        </w:rPr>
        <w:t xml:space="preserve">следующих </w:t>
      </w:r>
      <w:r w:rsidRPr="00771D5D">
        <w:rPr>
          <w:szCs w:val="24"/>
        </w:rPr>
        <w:t>критериев</w:t>
      </w:r>
      <w:r w:rsidRPr="00771D5D">
        <w:rPr>
          <w:bCs/>
          <w:szCs w:val="24"/>
          <w:lang w:val="x-none" w:eastAsia="x-none"/>
        </w:rPr>
        <w:t xml:space="preserve"> и их весового коэффициента</w:t>
      </w:r>
      <w:r w:rsidR="00560BD2" w:rsidRPr="00771D5D">
        <w:rPr>
          <w:bCs/>
          <w:szCs w:val="24"/>
          <w:lang w:eastAsia="x-none"/>
        </w:rPr>
        <w:t>:</w:t>
      </w:r>
    </w:p>
    <w:p w14:paraId="5E19D3E1" w14:textId="77777777" w:rsidR="00FD6462" w:rsidRPr="008724F9" w:rsidRDefault="00FD6462" w:rsidP="000620D7">
      <w:pPr>
        <w:suppressAutoHyphens w:val="0"/>
        <w:spacing w:line="240" w:lineRule="auto"/>
        <w:rPr>
          <w:bCs w:val="0"/>
          <w:sz w:val="24"/>
          <w:szCs w:val="24"/>
          <w:lang w:eastAsia="ru-RU"/>
        </w:rPr>
      </w:pPr>
    </w:p>
    <w:p w14:paraId="16AEFF51" w14:textId="77777777" w:rsidR="000620D7" w:rsidRPr="008724F9"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8724F9"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Весовое либо максимальное значение, Б</w:t>
            </w:r>
            <w:r w:rsidRPr="008724F9">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Правила подсчёта баллов по критерию</w:t>
            </w:r>
          </w:p>
        </w:tc>
      </w:tr>
      <w:tr w:rsidR="000620D7" w:rsidRPr="008724F9"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 xml:space="preserve">Заявкам баллы присваиваются в соответствии с формулой: </w:t>
            </w:r>
          </w:p>
          <w:p w14:paraId="387E61BE" w14:textId="2EEF9796"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Б</w:t>
            </w:r>
            <w:r w:rsidRPr="008724F9">
              <w:rPr>
                <w:bCs w:val="0"/>
                <w:sz w:val="24"/>
                <w:szCs w:val="24"/>
                <w:lang w:val="en-US" w:eastAsia="en-US"/>
              </w:rPr>
              <w:t>i</w:t>
            </w:r>
            <w:r w:rsidRPr="008724F9">
              <w:rPr>
                <w:bCs w:val="0"/>
                <w:sz w:val="24"/>
                <w:szCs w:val="24"/>
                <w:lang w:eastAsia="en-US"/>
              </w:rPr>
              <w:t xml:space="preserve"> = (З</w:t>
            </w:r>
            <w:r w:rsidRPr="008724F9">
              <w:rPr>
                <w:bCs w:val="0"/>
                <w:sz w:val="24"/>
                <w:szCs w:val="24"/>
                <w:lang w:val="en-US" w:eastAsia="en-US"/>
              </w:rPr>
              <w:t>L</w:t>
            </w:r>
            <w:r w:rsidRPr="008724F9">
              <w:rPr>
                <w:bCs w:val="0"/>
                <w:sz w:val="24"/>
                <w:szCs w:val="24"/>
                <w:lang w:eastAsia="en-US"/>
              </w:rPr>
              <w:t xml:space="preserve"> / З</w:t>
            </w:r>
            <w:r w:rsidRPr="008724F9">
              <w:rPr>
                <w:bCs w:val="0"/>
                <w:sz w:val="24"/>
                <w:szCs w:val="24"/>
                <w:lang w:val="en-US" w:eastAsia="en-US"/>
              </w:rPr>
              <w:t>i</w:t>
            </w:r>
            <w:r w:rsidRPr="008724F9">
              <w:rPr>
                <w:bCs w:val="0"/>
                <w:sz w:val="24"/>
                <w:szCs w:val="24"/>
                <w:lang w:eastAsia="en-US"/>
              </w:rPr>
              <w:t>)*Б</w:t>
            </w:r>
            <w:r w:rsidRPr="008724F9">
              <w:rPr>
                <w:bCs w:val="0"/>
                <w:sz w:val="24"/>
                <w:szCs w:val="24"/>
                <w:lang w:val="en-US" w:eastAsia="en-US"/>
              </w:rPr>
              <w:t>m</w:t>
            </w:r>
            <w:r w:rsidR="00D124FD" w:rsidRPr="008724F9">
              <w:rPr>
                <w:bCs w:val="0"/>
                <w:sz w:val="24"/>
                <w:szCs w:val="24"/>
                <w:lang w:eastAsia="en-US"/>
              </w:rPr>
              <w:t>*</w:t>
            </w:r>
            <w:r w:rsidR="00D124FD" w:rsidRPr="008724F9">
              <w:rPr>
                <w:szCs w:val="24"/>
                <w:lang w:eastAsia="en-US"/>
              </w:rPr>
              <w:t xml:space="preserve"> К</w:t>
            </w:r>
            <w:r w:rsidR="00D124FD" w:rsidRPr="008724F9">
              <w:rPr>
                <w:szCs w:val="24"/>
                <w:vertAlign w:val="subscript"/>
                <w:lang w:eastAsia="en-US"/>
              </w:rPr>
              <w:t>приор</w:t>
            </w:r>
          </w:p>
        </w:tc>
      </w:tr>
      <w:tr w:rsidR="000620D7" w:rsidRPr="008724F9"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8724F9" w:rsidRDefault="000620D7" w:rsidP="00FC1352">
            <w:pPr>
              <w:suppressAutoHyphens w:val="0"/>
              <w:spacing w:line="240" w:lineRule="auto"/>
              <w:ind w:firstLine="0"/>
              <w:rPr>
                <w:rFonts w:eastAsia="Calibri"/>
                <w:bCs w:val="0"/>
                <w:sz w:val="24"/>
                <w:szCs w:val="24"/>
                <w:lang w:eastAsia="en-US"/>
              </w:rPr>
            </w:pPr>
            <w:r w:rsidRPr="008724F9">
              <w:rPr>
                <w:bCs w:val="0"/>
                <w:sz w:val="24"/>
                <w:szCs w:val="24"/>
                <w:lang w:eastAsia="en-US"/>
              </w:rPr>
              <w:t>Подтвержденный опыт поставки аналогичной продукции за последние два года 201</w:t>
            </w:r>
            <w:r w:rsidR="00FC1352" w:rsidRPr="008724F9">
              <w:rPr>
                <w:bCs w:val="0"/>
                <w:sz w:val="24"/>
                <w:szCs w:val="24"/>
                <w:lang w:eastAsia="en-US"/>
              </w:rPr>
              <w:t>6</w:t>
            </w:r>
            <w:r w:rsidRPr="008724F9">
              <w:rPr>
                <w:bCs w:val="0"/>
                <w:sz w:val="24"/>
                <w:szCs w:val="24"/>
                <w:lang w:eastAsia="en-US"/>
              </w:rPr>
              <w:t>-201</w:t>
            </w:r>
            <w:r w:rsidR="00FC1352" w:rsidRPr="008724F9">
              <w:rPr>
                <w:bCs w:val="0"/>
                <w:sz w:val="24"/>
                <w:szCs w:val="24"/>
                <w:lang w:eastAsia="en-US"/>
              </w:rPr>
              <w:t>7</w:t>
            </w:r>
            <w:r w:rsidRPr="008724F9">
              <w:rPr>
                <w:bCs w:val="0"/>
                <w:sz w:val="24"/>
                <w:szCs w:val="24"/>
                <w:lang w:eastAsia="en-US"/>
              </w:rPr>
              <w:t>гг. (с 01.01.201</w:t>
            </w:r>
            <w:r w:rsidR="00FC1352" w:rsidRPr="008724F9">
              <w:rPr>
                <w:bCs w:val="0"/>
                <w:sz w:val="24"/>
                <w:szCs w:val="24"/>
                <w:lang w:eastAsia="en-US"/>
              </w:rPr>
              <w:t>6</w:t>
            </w:r>
            <w:r w:rsidRPr="008724F9">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8724F9" w:rsidRDefault="000620D7" w:rsidP="000620D7">
            <w:pPr>
              <w:suppressAutoHyphens w:val="0"/>
              <w:spacing w:line="240" w:lineRule="auto"/>
              <w:ind w:firstLine="0"/>
              <w:rPr>
                <w:rFonts w:eastAsia="Calibri"/>
                <w:bCs w:val="0"/>
                <w:sz w:val="24"/>
                <w:szCs w:val="24"/>
                <w:lang w:eastAsia="en-US"/>
              </w:rPr>
            </w:pPr>
            <w:r w:rsidRPr="008724F9">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8724F9" w:rsidRDefault="000620D7" w:rsidP="000620D7">
            <w:pPr>
              <w:suppressAutoHyphens w:val="0"/>
              <w:spacing w:line="240" w:lineRule="auto"/>
              <w:rPr>
                <w:rFonts w:eastAsia="Calibri"/>
                <w:bCs w:val="0"/>
                <w:sz w:val="24"/>
                <w:szCs w:val="24"/>
                <w:lang w:eastAsia="en-US"/>
              </w:rPr>
            </w:pPr>
            <w:r w:rsidRPr="008724F9">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5A7C2702" w:rsidR="000620D7" w:rsidRPr="008724F9" w:rsidRDefault="000620D7" w:rsidP="000620D7">
            <w:pPr>
              <w:suppressAutoHyphens w:val="0"/>
              <w:spacing w:line="240" w:lineRule="auto"/>
              <w:ind w:right="126"/>
              <w:rPr>
                <w:rFonts w:eastAsia="Calibri"/>
                <w:bCs w:val="0"/>
                <w:sz w:val="24"/>
                <w:szCs w:val="24"/>
                <w:lang w:eastAsia="en-US"/>
              </w:rPr>
            </w:pPr>
            <w:r w:rsidRPr="008724F9">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8724F9">
              <w:rPr>
                <w:bCs w:val="0"/>
                <w:sz w:val="24"/>
                <w:szCs w:val="24"/>
                <w:lang w:eastAsia="en-US"/>
              </w:rPr>
              <w:t>6</w:t>
            </w:r>
            <w:r w:rsidRPr="008724F9">
              <w:rPr>
                <w:bCs w:val="0"/>
                <w:sz w:val="24"/>
                <w:szCs w:val="24"/>
                <w:lang w:eastAsia="en-US"/>
              </w:rPr>
              <w:t>-201</w:t>
            </w:r>
            <w:r w:rsidR="00FC1352" w:rsidRPr="008724F9">
              <w:rPr>
                <w:bCs w:val="0"/>
                <w:sz w:val="24"/>
                <w:szCs w:val="24"/>
                <w:lang w:eastAsia="en-US"/>
              </w:rPr>
              <w:t>7</w:t>
            </w:r>
            <w:r w:rsidRPr="008724F9">
              <w:rPr>
                <w:bCs w:val="0"/>
                <w:sz w:val="24"/>
                <w:szCs w:val="24"/>
                <w:lang w:eastAsia="en-US"/>
              </w:rPr>
              <w:t>гг. (с 01.01.201</w:t>
            </w:r>
            <w:r w:rsidR="00FC1352" w:rsidRPr="008724F9">
              <w:rPr>
                <w:bCs w:val="0"/>
                <w:sz w:val="24"/>
                <w:szCs w:val="24"/>
                <w:lang w:eastAsia="en-US"/>
              </w:rPr>
              <w:t>6</w:t>
            </w:r>
            <w:r w:rsidRPr="008724F9">
              <w:rPr>
                <w:bCs w:val="0"/>
                <w:sz w:val="24"/>
                <w:szCs w:val="24"/>
                <w:lang w:eastAsia="en-US"/>
              </w:rPr>
              <w:t xml:space="preserve"> года по текущий </w:t>
            </w:r>
            <w:r w:rsidR="00771D5D" w:rsidRPr="008724F9">
              <w:rPr>
                <w:bCs w:val="0"/>
                <w:sz w:val="24"/>
                <w:szCs w:val="24"/>
                <w:lang w:eastAsia="en-US"/>
              </w:rPr>
              <w:t>момент)</w:t>
            </w:r>
            <w:r w:rsidRPr="008724F9">
              <w:rPr>
                <w:bCs w:val="0"/>
                <w:sz w:val="24"/>
                <w:szCs w:val="24"/>
                <w:lang w:eastAsia="en-US"/>
              </w:rPr>
              <w:t xml:space="preserve">, опыта поставок </w:t>
            </w:r>
            <w:r w:rsidR="00771D5D" w:rsidRPr="008724F9">
              <w:rPr>
                <w:bCs w:val="0"/>
                <w:sz w:val="24"/>
                <w:szCs w:val="24"/>
                <w:lang w:eastAsia="en-US"/>
              </w:rPr>
              <w:t>товара (</w:t>
            </w:r>
            <w:r w:rsidRPr="008724F9">
              <w:rPr>
                <w:bCs w:val="0"/>
                <w:sz w:val="24"/>
                <w:szCs w:val="24"/>
                <w:lang w:eastAsia="en-US"/>
              </w:rPr>
              <w:t>аналогичного тому, что представлен в Техническом задании к закупке (далее - ТЗ)), являющегося предметом закупки.</w:t>
            </w:r>
          </w:p>
          <w:p w14:paraId="137A7995" w14:textId="7DF27D14"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 xml:space="preserve">По запросу </w:t>
            </w:r>
            <w:r w:rsidR="00771D5D" w:rsidRPr="008724F9">
              <w:rPr>
                <w:bCs w:val="0"/>
                <w:sz w:val="24"/>
                <w:szCs w:val="24"/>
                <w:lang w:eastAsia="en-US"/>
              </w:rPr>
              <w:t>Организатора участник</w:t>
            </w:r>
            <w:r w:rsidRPr="008724F9">
              <w:rPr>
                <w:bCs w:val="0"/>
                <w:sz w:val="24"/>
                <w:szCs w:val="24"/>
                <w:lang w:eastAsia="en-US"/>
              </w:rPr>
              <w:t xml:space="preserve"> представляет подтверждающие документы, </w:t>
            </w:r>
            <w:r w:rsidR="00771D5D" w:rsidRPr="008724F9">
              <w:rPr>
                <w:bCs w:val="0"/>
                <w:sz w:val="24"/>
                <w:szCs w:val="24"/>
                <w:lang w:eastAsia="en-US"/>
              </w:rPr>
              <w:t>которыми являются</w:t>
            </w:r>
            <w:r w:rsidRPr="008724F9">
              <w:rPr>
                <w:bCs w:val="0"/>
                <w:sz w:val="24"/>
                <w:szCs w:val="24"/>
                <w:lang w:eastAsia="en-US"/>
              </w:rPr>
              <w:t xml:space="preserve">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8724F9">
              <w:rPr>
                <w:bCs w:val="0"/>
                <w:sz w:val="24"/>
                <w:szCs w:val="24"/>
                <w:lang w:val="en-US" w:eastAsia="en-US"/>
              </w:rPr>
              <w:t>pdf</w:t>
            </w:r>
            <w:r w:rsidRPr="008724F9">
              <w:rPr>
                <w:bCs w:val="0"/>
                <w:sz w:val="24"/>
                <w:szCs w:val="24"/>
                <w:lang w:eastAsia="en-US"/>
              </w:rPr>
              <w:t>.   </w:t>
            </w:r>
          </w:p>
          <w:p w14:paraId="5C96F4F6" w14:textId="77777777" w:rsidR="000620D7" w:rsidRPr="008724F9" w:rsidRDefault="000620D7" w:rsidP="000620D7">
            <w:pPr>
              <w:suppressAutoHyphens w:val="0"/>
              <w:spacing w:line="240" w:lineRule="auto"/>
              <w:ind w:right="126"/>
              <w:rPr>
                <w:bCs w:val="0"/>
                <w:sz w:val="24"/>
                <w:szCs w:val="24"/>
                <w:lang w:eastAsia="en-US"/>
              </w:rPr>
            </w:pPr>
            <w:r w:rsidRPr="008724F9">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8724F9"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8724F9" w:rsidRDefault="000620D7" w:rsidP="000620D7">
                  <w:pPr>
                    <w:suppressAutoHyphens w:val="0"/>
                    <w:spacing w:line="240" w:lineRule="auto"/>
                    <w:jc w:val="center"/>
                    <w:rPr>
                      <w:rFonts w:eastAsia="Calibri"/>
                      <w:bCs w:val="0"/>
                      <w:color w:val="000000"/>
                      <w:sz w:val="24"/>
                      <w:szCs w:val="24"/>
                      <w:lang w:eastAsia="en-US"/>
                    </w:rPr>
                  </w:pPr>
                  <w:r w:rsidRPr="008724F9">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8724F9" w:rsidRDefault="000620D7" w:rsidP="000620D7">
                  <w:pPr>
                    <w:suppressAutoHyphens w:val="0"/>
                    <w:spacing w:line="240" w:lineRule="auto"/>
                    <w:jc w:val="center"/>
                    <w:rPr>
                      <w:rFonts w:eastAsia="Calibri"/>
                      <w:bCs w:val="0"/>
                      <w:color w:val="000000"/>
                      <w:sz w:val="24"/>
                      <w:szCs w:val="24"/>
                      <w:lang w:eastAsia="en-US"/>
                    </w:rPr>
                  </w:pPr>
                  <w:r w:rsidRPr="008724F9">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8724F9" w:rsidRDefault="000620D7" w:rsidP="000620D7">
                  <w:pPr>
                    <w:suppressAutoHyphens w:val="0"/>
                    <w:spacing w:line="240" w:lineRule="auto"/>
                    <w:rPr>
                      <w:rFonts w:eastAsia="Calibri"/>
                      <w:bCs w:val="0"/>
                      <w:color w:val="000000"/>
                      <w:sz w:val="24"/>
                      <w:szCs w:val="24"/>
                      <w:lang w:eastAsia="en-US"/>
                    </w:rPr>
                  </w:pPr>
                  <w:r w:rsidRPr="008724F9">
                    <w:rPr>
                      <w:bCs w:val="0"/>
                      <w:color w:val="000000"/>
                      <w:sz w:val="24"/>
                      <w:szCs w:val="24"/>
                      <w:lang w:eastAsia="en-US"/>
                    </w:rPr>
                    <w:t>хБm</w:t>
                  </w:r>
                </w:p>
              </w:tc>
            </w:tr>
            <w:tr w:rsidR="000620D7" w:rsidRPr="008724F9" w14:paraId="7001DA86" w14:textId="77777777" w:rsidTr="0086662F">
              <w:trPr>
                <w:trHeight w:val="315"/>
              </w:trPr>
              <w:tc>
                <w:tcPr>
                  <w:tcW w:w="828" w:type="dxa"/>
                  <w:vMerge/>
                  <w:vAlign w:val="center"/>
                  <w:hideMark/>
                </w:tcPr>
                <w:p w14:paraId="2A40FC0C" w14:textId="77777777" w:rsidR="000620D7" w:rsidRPr="008724F9"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8724F9" w:rsidRDefault="000620D7" w:rsidP="000620D7">
                  <w:pPr>
                    <w:suppressAutoHyphens w:val="0"/>
                    <w:spacing w:line="240" w:lineRule="auto"/>
                    <w:jc w:val="center"/>
                    <w:rPr>
                      <w:rFonts w:eastAsia="Calibri"/>
                      <w:bCs w:val="0"/>
                      <w:color w:val="000000"/>
                      <w:sz w:val="24"/>
                      <w:szCs w:val="24"/>
                      <w:lang w:eastAsia="en-US"/>
                    </w:rPr>
                  </w:pPr>
                  <w:r w:rsidRPr="008724F9">
                    <w:rPr>
                      <w:bCs w:val="0"/>
                      <w:color w:val="000000"/>
                      <w:sz w:val="24"/>
                      <w:szCs w:val="24"/>
                      <w:lang w:eastAsia="en-US"/>
                    </w:rPr>
                    <w:t>4хЦном</w:t>
                  </w:r>
                </w:p>
              </w:tc>
              <w:tc>
                <w:tcPr>
                  <w:tcW w:w="727" w:type="dxa"/>
                  <w:vMerge/>
                  <w:vAlign w:val="center"/>
                  <w:hideMark/>
                </w:tcPr>
                <w:p w14:paraId="4287D4F7" w14:textId="77777777" w:rsidR="000620D7" w:rsidRPr="008724F9"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8724F9" w:rsidRDefault="000620D7" w:rsidP="000620D7">
            <w:pPr>
              <w:suppressAutoHyphens w:val="0"/>
              <w:spacing w:line="240" w:lineRule="auto"/>
              <w:ind w:right="126"/>
              <w:rPr>
                <w:rFonts w:eastAsia="Calibri"/>
                <w:bCs w:val="0"/>
                <w:sz w:val="24"/>
                <w:szCs w:val="24"/>
                <w:lang w:eastAsia="en-US"/>
              </w:rPr>
            </w:pPr>
            <w:r w:rsidRPr="008724F9">
              <w:rPr>
                <w:bCs w:val="0"/>
                <w:color w:val="000000"/>
                <w:sz w:val="24"/>
                <w:szCs w:val="24"/>
                <w:lang w:eastAsia="en-US"/>
              </w:rPr>
              <w:t>Опыт поставок исчисляется в рублях, с учетом НДС</w:t>
            </w:r>
          </w:p>
        </w:tc>
      </w:tr>
    </w:tbl>
    <w:p w14:paraId="0BC14065" w14:textId="77777777"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lastRenderedPageBreak/>
        <w:t>где Бi – балл присваиваемый i-той заявке</w:t>
      </w:r>
    </w:p>
    <w:p w14:paraId="0FD02036" w14:textId="77777777"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t>Зi – значение показателя в i-той заявке</w:t>
      </w:r>
    </w:p>
    <w:p w14:paraId="3E706FF7" w14:textId="3245D2DE"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t xml:space="preserve">ЗL – минимальная цена предложения </w:t>
      </w:r>
      <w:r w:rsidR="00771D5D" w:rsidRPr="008724F9">
        <w:rPr>
          <w:bCs w:val="0"/>
          <w:sz w:val="24"/>
          <w:szCs w:val="24"/>
          <w:lang w:eastAsia="ru-RU"/>
        </w:rPr>
        <w:t>из участников</w:t>
      </w:r>
      <w:r w:rsidRPr="008724F9">
        <w:rPr>
          <w:bCs w:val="0"/>
          <w:sz w:val="24"/>
          <w:szCs w:val="24"/>
          <w:lang w:eastAsia="ru-RU"/>
        </w:rPr>
        <w:t>, допущенных к оценочной  стадии</w:t>
      </w:r>
    </w:p>
    <w:p w14:paraId="7A8420FB" w14:textId="77777777"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t>Цном – номинальная цена закупки, указанная в извещении.</w:t>
      </w:r>
    </w:p>
    <w:p w14:paraId="39F23D9D" w14:textId="77777777"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t>Бm – весовое значение балла по критерию</w:t>
      </w:r>
    </w:p>
    <w:p w14:paraId="27EDFC26" w14:textId="77777777" w:rsidR="00D124FD" w:rsidRPr="008724F9" w:rsidRDefault="00D124FD" w:rsidP="00D124FD">
      <w:pPr>
        <w:rPr>
          <w:bCs w:val="0"/>
          <w:sz w:val="24"/>
          <w:szCs w:val="24"/>
          <w:lang w:eastAsia="ru-RU"/>
        </w:rPr>
      </w:pPr>
      <w:r w:rsidRPr="008724F9">
        <w:rPr>
          <w:szCs w:val="24"/>
          <w:lang w:eastAsia="en-US"/>
        </w:rPr>
        <w:t>К</w:t>
      </w:r>
      <w:r w:rsidRPr="008724F9">
        <w:rPr>
          <w:szCs w:val="24"/>
          <w:vertAlign w:val="subscript"/>
          <w:lang w:eastAsia="en-US"/>
        </w:rPr>
        <w:t xml:space="preserve">приор </w:t>
      </w:r>
      <w:r w:rsidRPr="008724F9">
        <w:rPr>
          <w:szCs w:val="24"/>
          <w:lang w:eastAsia="en-US"/>
        </w:rPr>
        <w:t xml:space="preserve">=0,85 </w:t>
      </w:r>
      <w:r w:rsidRPr="008724F9">
        <w:rPr>
          <w:szCs w:val="24"/>
        </w:rPr>
        <w:t xml:space="preserve">значение коэффициента, если приоритет Заявке Участника </w:t>
      </w:r>
      <w:r w:rsidRPr="008724F9">
        <w:rPr>
          <w:i/>
          <w:szCs w:val="24"/>
          <w:u w:val="single"/>
        </w:rPr>
        <w:t>предоставляется (продукция российского происхождения);</w:t>
      </w:r>
    </w:p>
    <w:p w14:paraId="6FEEFD44" w14:textId="77777777" w:rsidR="00D124FD" w:rsidRPr="008724F9" w:rsidRDefault="00D124FD" w:rsidP="00D124FD">
      <w:pPr>
        <w:rPr>
          <w:szCs w:val="24"/>
        </w:rPr>
      </w:pPr>
      <w:r w:rsidRPr="008724F9">
        <w:rPr>
          <w:szCs w:val="24"/>
          <w:lang w:eastAsia="en-US"/>
        </w:rPr>
        <w:t>К</w:t>
      </w:r>
      <w:r w:rsidRPr="008724F9">
        <w:rPr>
          <w:szCs w:val="24"/>
          <w:vertAlign w:val="subscript"/>
          <w:lang w:eastAsia="en-US"/>
        </w:rPr>
        <w:t xml:space="preserve">приор </w:t>
      </w:r>
      <w:r w:rsidRPr="008724F9">
        <w:rPr>
          <w:szCs w:val="24"/>
          <w:lang w:eastAsia="en-US"/>
        </w:rPr>
        <w:t xml:space="preserve">= 1 </w:t>
      </w:r>
      <w:r w:rsidRPr="008724F9">
        <w:rPr>
          <w:szCs w:val="24"/>
        </w:rPr>
        <w:t xml:space="preserve">значение коэффициента, если приоритет Заявке Участника </w:t>
      </w:r>
      <w:r w:rsidRPr="008724F9">
        <w:rPr>
          <w:i/>
          <w:szCs w:val="24"/>
          <w:u w:val="single"/>
        </w:rPr>
        <w:t>предоставляется предоставляется (продукция иностранного происхождения);</w:t>
      </w:r>
    </w:p>
    <w:p w14:paraId="7A43BE68" w14:textId="77777777" w:rsidR="00DB73BA" w:rsidRPr="008724F9" w:rsidRDefault="00DB73BA" w:rsidP="000620D7">
      <w:pPr>
        <w:suppressAutoHyphens w:val="0"/>
        <w:spacing w:line="240" w:lineRule="auto"/>
        <w:rPr>
          <w:bCs w:val="0"/>
          <w:sz w:val="24"/>
          <w:szCs w:val="24"/>
          <w:lang w:eastAsia="ru-RU"/>
        </w:rPr>
      </w:pPr>
    </w:p>
    <w:p w14:paraId="716BBBEB" w14:textId="0014BA16" w:rsidR="00DB73BA" w:rsidRPr="008724F9" w:rsidRDefault="00DB73BA" w:rsidP="000620D7">
      <w:pPr>
        <w:suppressAutoHyphens w:val="0"/>
        <w:spacing w:line="240" w:lineRule="auto"/>
        <w:rPr>
          <w:bCs w:val="0"/>
          <w:sz w:val="24"/>
          <w:szCs w:val="24"/>
          <w:lang w:eastAsia="ru-RU"/>
        </w:rPr>
      </w:pPr>
      <w:r w:rsidRPr="008724F9">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724F9">
        <w:rPr>
          <w:bCs w:val="0"/>
          <w:color w:val="000000"/>
          <w:sz w:val="24"/>
          <w:szCs w:val="24"/>
          <w:lang w:eastAsia="en-US"/>
        </w:rPr>
        <w:t>Зi (при вычислении показателя по цене)</w:t>
      </w:r>
      <w:r w:rsidRPr="008724F9">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8724F9" w:rsidRDefault="00DB73BA" w:rsidP="00DB73BA">
      <w:pPr>
        <w:suppressAutoHyphens w:val="0"/>
        <w:spacing w:line="240" w:lineRule="auto"/>
        <w:rPr>
          <w:bCs w:val="0"/>
          <w:sz w:val="24"/>
          <w:szCs w:val="24"/>
          <w:lang w:eastAsia="ru-RU"/>
        </w:rPr>
      </w:pPr>
      <w:r w:rsidRPr="008724F9">
        <w:rPr>
          <w:bCs w:val="0"/>
          <w:sz w:val="24"/>
          <w:szCs w:val="24"/>
          <w:lang w:eastAsia="ru-RU"/>
        </w:rPr>
        <w:t>Б)</w:t>
      </w:r>
      <w:r w:rsidRPr="008724F9">
        <w:t xml:space="preserve"> </w:t>
      </w:r>
      <w:r w:rsidRPr="008724F9">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8724F9" w:rsidRDefault="00DB73BA" w:rsidP="00DB73BA">
      <w:pPr>
        <w:suppressAutoHyphens w:val="0"/>
        <w:spacing w:line="240" w:lineRule="auto"/>
        <w:rPr>
          <w:bCs w:val="0"/>
          <w:sz w:val="24"/>
          <w:szCs w:val="24"/>
          <w:lang w:eastAsia="ru-RU"/>
        </w:rPr>
      </w:pPr>
      <w:r w:rsidRPr="008724F9">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8724F9" w:rsidRDefault="00DB73BA" w:rsidP="00DB73BA">
      <w:pPr>
        <w:tabs>
          <w:tab w:val="left" w:pos="840"/>
        </w:tabs>
        <w:spacing w:line="240" w:lineRule="auto"/>
        <w:ind w:firstLine="410"/>
        <w:rPr>
          <w:rFonts w:eastAsia="Calibri"/>
          <w:sz w:val="24"/>
          <w:szCs w:val="24"/>
        </w:rPr>
      </w:pPr>
      <w:r w:rsidRPr="008724F9">
        <w:rPr>
          <w:bCs w:val="0"/>
          <w:sz w:val="24"/>
          <w:szCs w:val="24"/>
          <w:lang w:eastAsia="ru-RU"/>
        </w:rPr>
        <w:t>В)</w:t>
      </w:r>
      <w:r w:rsidRPr="008724F9">
        <w:rPr>
          <w:rFonts w:eastAsia="Calibri"/>
          <w:sz w:val="24"/>
          <w:szCs w:val="24"/>
        </w:rPr>
        <w:t xml:space="preserve"> Указанный в п. А) приоритет не предоставляется в случаях, если:</w:t>
      </w:r>
    </w:p>
    <w:p w14:paraId="196F3D05" w14:textId="77777777" w:rsidR="00DB73BA" w:rsidRPr="008724F9" w:rsidRDefault="00DB73BA" w:rsidP="00DB73BA">
      <w:pPr>
        <w:tabs>
          <w:tab w:val="left" w:pos="840"/>
        </w:tabs>
        <w:spacing w:line="240" w:lineRule="auto"/>
        <w:ind w:firstLine="410"/>
        <w:rPr>
          <w:rFonts w:eastAsia="Calibri"/>
          <w:sz w:val="24"/>
          <w:szCs w:val="24"/>
        </w:rPr>
      </w:pPr>
      <w:r w:rsidRPr="008724F9">
        <w:rPr>
          <w:rFonts w:eastAsia="Calibri"/>
          <w:sz w:val="24"/>
          <w:szCs w:val="24"/>
        </w:rPr>
        <w:t xml:space="preserve">а) закупка признана несостоявшейся и договор заключается с </w:t>
      </w:r>
      <w:r w:rsidRPr="008724F9">
        <w:rPr>
          <w:sz w:val="24"/>
          <w:szCs w:val="24"/>
        </w:rPr>
        <w:t>единственным</w:t>
      </w:r>
      <w:r w:rsidRPr="008724F9">
        <w:rPr>
          <w:rFonts w:eastAsia="Calibri"/>
          <w:sz w:val="24"/>
          <w:szCs w:val="24"/>
        </w:rPr>
        <w:t xml:space="preserve"> участником закупки;</w:t>
      </w:r>
    </w:p>
    <w:p w14:paraId="5B84A62E" w14:textId="77777777" w:rsidR="00DB73BA" w:rsidRPr="008724F9" w:rsidRDefault="00DB73BA" w:rsidP="00DB73BA">
      <w:pPr>
        <w:tabs>
          <w:tab w:val="left" w:pos="840"/>
        </w:tabs>
        <w:spacing w:line="240" w:lineRule="auto"/>
        <w:ind w:firstLine="410"/>
        <w:rPr>
          <w:rFonts w:eastAsia="Calibri"/>
          <w:sz w:val="24"/>
          <w:szCs w:val="24"/>
        </w:rPr>
      </w:pPr>
      <w:r w:rsidRPr="008724F9">
        <w:rPr>
          <w:rFonts w:eastAsia="Calibri"/>
          <w:sz w:val="24"/>
          <w:szCs w:val="24"/>
        </w:rPr>
        <w:t xml:space="preserve">б) в заявках всех участников не содержится предложений о </w:t>
      </w:r>
      <w:r w:rsidRPr="008724F9">
        <w:rPr>
          <w:sz w:val="24"/>
          <w:szCs w:val="24"/>
        </w:rPr>
        <w:t>поставке</w:t>
      </w:r>
      <w:r w:rsidRPr="008724F9">
        <w:rPr>
          <w:rFonts w:eastAsia="Calibri"/>
          <w:sz w:val="24"/>
          <w:szCs w:val="24"/>
        </w:rPr>
        <w:t xml:space="preserve"> товаров российского происхождения, выполнении работ, оказании услуг российскими </w:t>
      </w:r>
      <w:r w:rsidRPr="008724F9">
        <w:rPr>
          <w:sz w:val="24"/>
          <w:szCs w:val="24"/>
        </w:rPr>
        <w:t>лицами</w:t>
      </w:r>
      <w:r w:rsidRPr="008724F9">
        <w:rPr>
          <w:rFonts w:eastAsia="Calibri"/>
          <w:sz w:val="24"/>
          <w:szCs w:val="24"/>
        </w:rPr>
        <w:t>;</w:t>
      </w:r>
    </w:p>
    <w:p w14:paraId="0AE829DA" w14:textId="77777777" w:rsidR="00DB73BA" w:rsidRPr="008724F9" w:rsidRDefault="00DB73BA" w:rsidP="00DB73BA">
      <w:pPr>
        <w:tabs>
          <w:tab w:val="left" w:pos="840"/>
        </w:tabs>
        <w:spacing w:line="240" w:lineRule="auto"/>
        <w:ind w:firstLine="410"/>
        <w:rPr>
          <w:rFonts w:eastAsia="Calibri"/>
          <w:sz w:val="24"/>
          <w:szCs w:val="24"/>
        </w:rPr>
      </w:pPr>
      <w:r w:rsidRPr="008724F9">
        <w:rPr>
          <w:rFonts w:eastAsia="Calibri"/>
          <w:sz w:val="24"/>
          <w:szCs w:val="24"/>
        </w:rPr>
        <w:t xml:space="preserve">в) в </w:t>
      </w:r>
      <w:r w:rsidRPr="008724F9">
        <w:rPr>
          <w:sz w:val="24"/>
          <w:szCs w:val="24"/>
        </w:rPr>
        <w:t>заявках</w:t>
      </w:r>
      <w:r w:rsidRPr="008724F9">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8724F9" w:rsidRDefault="00D124FD" w:rsidP="00D124FD">
      <w:pPr>
        <w:tabs>
          <w:tab w:val="left" w:pos="840"/>
        </w:tabs>
        <w:spacing w:line="240" w:lineRule="auto"/>
        <w:ind w:firstLine="410"/>
        <w:rPr>
          <w:rFonts w:eastAsia="Calibri"/>
          <w:sz w:val="24"/>
          <w:szCs w:val="24"/>
        </w:rPr>
      </w:pPr>
    </w:p>
    <w:p w14:paraId="35ECD8B4"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 xml:space="preserve">Пр (РФ) (%) = Ц (РФ)*100/ Ц дог (заявки), </w:t>
      </w:r>
    </w:p>
    <w:p w14:paraId="5A4254F8"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где:</w:t>
      </w:r>
    </w:p>
    <w:p w14:paraId="3DC2974B"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lastRenderedPageBreak/>
        <w:t>•</w:t>
      </w:r>
      <w:r w:rsidRPr="008724F9">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Ц (РФ) = ∑ Цi ед. прод. (РФ)*Ki,</w:t>
      </w:r>
    </w:p>
    <w:p w14:paraId="6745D4FC"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 xml:space="preserve">где: </w:t>
      </w:r>
    </w:p>
    <w:p w14:paraId="7D08A833"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Ki – количество продукции по i-той позиции;</w:t>
      </w:r>
    </w:p>
    <w:p w14:paraId="5029B8DE"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Цi ед. прод. (РФ) = kf*Цi (РФ) нач.(макс) ед.,</w:t>
      </w:r>
    </w:p>
    <w:p w14:paraId="5A2A1CDB"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где:</w:t>
      </w:r>
    </w:p>
    <w:p w14:paraId="1CA1DDFE"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 xml:space="preserve">kf= Ц дог./ Ц нач.(макс), </w:t>
      </w:r>
    </w:p>
    <w:p w14:paraId="48EBB270"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 xml:space="preserve">где: </w:t>
      </w:r>
    </w:p>
    <w:p w14:paraId="15293B72"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w:t>
      </w:r>
      <w:r w:rsidRPr="008724F9">
        <w:rPr>
          <w:rFonts w:eastAsia="Calibri"/>
          <w:sz w:val="24"/>
          <w:szCs w:val="24"/>
        </w:rPr>
        <w:tab/>
        <w:t xml:space="preserve">Ц нач.(макс) – начальная (максимальная) цена Договора (лота) (п. </w:t>
      </w:r>
      <w:r w:rsidR="008631DD" w:rsidRPr="008724F9">
        <w:rPr>
          <w:rFonts w:eastAsia="Calibri"/>
          <w:sz w:val="24"/>
          <w:szCs w:val="24"/>
        </w:rPr>
        <w:t>2.3.7.</w:t>
      </w:r>
      <w:r w:rsidRPr="008724F9">
        <w:rPr>
          <w:rFonts w:eastAsia="Calibri"/>
          <w:sz w:val="24"/>
          <w:szCs w:val="24"/>
        </w:rPr>
        <w:t>).;</w:t>
      </w:r>
    </w:p>
    <w:p w14:paraId="75C3FECC" w14:textId="77777777" w:rsidR="00D124FD" w:rsidRPr="008724F9" w:rsidRDefault="00D124FD" w:rsidP="00D124FD">
      <w:pPr>
        <w:tabs>
          <w:tab w:val="left" w:pos="840"/>
        </w:tabs>
        <w:spacing w:line="240" w:lineRule="auto"/>
        <w:ind w:firstLine="410"/>
        <w:rPr>
          <w:rFonts w:eastAsia="Calibri"/>
          <w:sz w:val="24"/>
          <w:szCs w:val="24"/>
        </w:rPr>
      </w:pPr>
    </w:p>
    <w:p w14:paraId="7B12C401"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 xml:space="preserve">Г) </w:t>
      </w:r>
      <w:r w:rsidRPr="008724F9">
        <w:rPr>
          <w:sz w:val="24"/>
          <w:szCs w:val="24"/>
        </w:rPr>
        <w:t>Приоритет</w:t>
      </w:r>
      <w:r w:rsidRPr="008724F9">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8724F9" w:rsidRDefault="00D124FD" w:rsidP="00D124FD">
      <w:pPr>
        <w:tabs>
          <w:tab w:val="left" w:pos="840"/>
        </w:tabs>
        <w:spacing w:line="240" w:lineRule="auto"/>
        <w:ind w:firstLine="410"/>
        <w:rPr>
          <w:rFonts w:eastAsia="Calibri"/>
          <w:sz w:val="24"/>
          <w:szCs w:val="24"/>
        </w:rPr>
      </w:pPr>
    </w:p>
    <w:p w14:paraId="18795B65" w14:textId="77777777" w:rsidR="00D124FD" w:rsidRPr="008724F9" w:rsidRDefault="00D124FD" w:rsidP="00D124FD">
      <w:pPr>
        <w:tabs>
          <w:tab w:val="left" w:pos="840"/>
        </w:tabs>
        <w:spacing w:line="240" w:lineRule="auto"/>
        <w:ind w:firstLine="410"/>
        <w:rPr>
          <w:rFonts w:eastAsia="Calibri"/>
          <w:sz w:val="24"/>
          <w:szCs w:val="24"/>
        </w:rPr>
      </w:pPr>
      <w:r w:rsidRPr="008724F9">
        <w:rPr>
          <w:rFonts w:eastAsia="Calibri"/>
          <w:sz w:val="24"/>
          <w:szCs w:val="24"/>
        </w:rPr>
        <w:t xml:space="preserve">Д) </w:t>
      </w:r>
      <w:r w:rsidRPr="008724F9">
        <w:rPr>
          <w:sz w:val="24"/>
          <w:szCs w:val="24"/>
        </w:rPr>
        <w:t>Полученное</w:t>
      </w:r>
      <w:r w:rsidRPr="008724F9">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8724F9" w:rsidRDefault="000620D7" w:rsidP="000620D7">
      <w:pPr>
        <w:suppressAutoHyphens w:val="0"/>
        <w:spacing w:line="240" w:lineRule="auto"/>
        <w:jc w:val="center"/>
        <w:rPr>
          <w:b/>
          <w:bCs w:val="0"/>
          <w:sz w:val="24"/>
          <w:szCs w:val="24"/>
          <w:lang w:eastAsia="ru-RU"/>
        </w:rPr>
      </w:pPr>
      <w:r w:rsidRPr="008724F9">
        <w:rPr>
          <w:b/>
          <w:bCs w:val="0"/>
          <w:sz w:val="24"/>
          <w:szCs w:val="24"/>
          <w:lang w:eastAsia="ru-RU"/>
        </w:rPr>
        <w:t>1.2 Расчёт рейтинга «надежность контрагента» (Ka)</w:t>
      </w:r>
    </w:p>
    <w:p w14:paraId="5AE88AEC" w14:textId="77777777" w:rsidR="000620D7" w:rsidRPr="008724F9" w:rsidRDefault="000620D7" w:rsidP="000620D7">
      <w:pPr>
        <w:suppressAutoHyphens w:val="0"/>
        <w:spacing w:line="240" w:lineRule="auto"/>
        <w:jc w:val="center"/>
        <w:rPr>
          <w:bCs w:val="0"/>
          <w:sz w:val="24"/>
          <w:szCs w:val="24"/>
          <w:lang w:eastAsia="ru-RU"/>
        </w:rPr>
      </w:pPr>
    </w:p>
    <w:p w14:paraId="26266809" w14:textId="77777777" w:rsidR="000620D7" w:rsidRPr="008724F9" w:rsidRDefault="000620D7" w:rsidP="000620D7">
      <w:pPr>
        <w:suppressAutoHyphens w:val="0"/>
        <w:spacing w:line="240" w:lineRule="auto"/>
        <w:ind w:firstLine="708"/>
        <w:rPr>
          <w:bCs w:val="0"/>
          <w:sz w:val="24"/>
          <w:szCs w:val="24"/>
          <w:lang w:eastAsia="ru-RU"/>
        </w:rPr>
      </w:pPr>
      <w:r w:rsidRPr="008724F9">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8724F9" w:rsidRDefault="000620D7" w:rsidP="000620D7">
      <w:pPr>
        <w:suppressAutoHyphens w:val="0"/>
        <w:spacing w:line="240" w:lineRule="auto"/>
        <w:ind w:firstLine="708"/>
        <w:rPr>
          <w:bCs w:val="0"/>
          <w:sz w:val="24"/>
          <w:szCs w:val="24"/>
          <w:lang w:eastAsia="ru-RU"/>
        </w:rPr>
      </w:pPr>
      <w:r w:rsidRPr="008724F9">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8724F9" w:rsidRDefault="000620D7" w:rsidP="000620D7">
      <w:pPr>
        <w:suppressAutoHyphens w:val="0"/>
        <w:spacing w:line="240" w:lineRule="auto"/>
        <w:rPr>
          <w:bCs w:val="0"/>
          <w:sz w:val="24"/>
          <w:szCs w:val="24"/>
          <w:lang w:eastAsia="ru-RU"/>
        </w:rPr>
      </w:pPr>
    </w:p>
    <w:p w14:paraId="3F994A9B" w14:textId="77777777" w:rsidR="000620D7" w:rsidRPr="008724F9" w:rsidRDefault="000620D7" w:rsidP="000620D7">
      <w:pPr>
        <w:suppressAutoHyphens w:val="0"/>
        <w:spacing w:line="240" w:lineRule="auto"/>
        <w:ind w:firstLine="709"/>
        <w:jc w:val="center"/>
        <w:rPr>
          <w:b/>
          <w:bCs w:val="0"/>
          <w:sz w:val="24"/>
          <w:szCs w:val="24"/>
          <w:lang w:eastAsia="ru-RU"/>
        </w:rPr>
      </w:pPr>
      <w:r w:rsidRPr="008724F9">
        <w:rPr>
          <w:b/>
          <w:bCs w:val="0"/>
          <w:sz w:val="24"/>
          <w:szCs w:val="24"/>
          <w:lang w:eastAsia="ru-RU"/>
        </w:rPr>
        <w:t>1.3 Методика расчета интегральной оценки общей предпочтительности Заявки.</w:t>
      </w:r>
    </w:p>
    <w:p w14:paraId="76CFF2FF" w14:textId="77777777" w:rsidR="000620D7" w:rsidRPr="008724F9" w:rsidRDefault="000620D7" w:rsidP="000620D7">
      <w:pPr>
        <w:suppressAutoHyphens w:val="0"/>
        <w:spacing w:line="240" w:lineRule="auto"/>
        <w:jc w:val="center"/>
        <w:rPr>
          <w:bCs w:val="0"/>
          <w:sz w:val="24"/>
          <w:szCs w:val="24"/>
          <w:lang w:eastAsia="ru-RU"/>
        </w:rPr>
      </w:pPr>
    </w:p>
    <w:p w14:paraId="22AA26E9" w14:textId="77777777"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8724F9" w:rsidRDefault="000620D7" w:rsidP="000620D7">
      <w:pPr>
        <w:suppressAutoHyphens w:val="0"/>
        <w:spacing w:line="240" w:lineRule="auto"/>
        <w:rPr>
          <w:bCs w:val="0"/>
          <w:sz w:val="24"/>
          <w:szCs w:val="24"/>
          <w:lang w:eastAsia="ru-RU"/>
        </w:rPr>
      </w:pPr>
    </w:p>
    <w:p w14:paraId="3F5791D4" w14:textId="77777777" w:rsidR="000620D7" w:rsidRPr="008724F9" w:rsidRDefault="000620D7" w:rsidP="000620D7">
      <w:pPr>
        <w:suppressAutoHyphens w:val="0"/>
        <w:spacing w:line="240" w:lineRule="auto"/>
        <w:jc w:val="center"/>
        <w:rPr>
          <w:bCs w:val="0"/>
          <w:sz w:val="24"/>
          <w:szCs w:val="24"/>
          <w:lang w:eastAsia="ru-RU"/>
        </w:rPr>
      </w:pPr>
      <w:r w:rsidRPr="008724F9">
        <w:rPr>
          <w:bCs w:val="0"/>
          <w:sz w:val="24"/>
          <w:szCs w:val="24"/>
          <w:lang w:eastAsia="ru-RU"/>
        </w:rPr>
        <w:t>Ri = (Б1 + Б2)*Каi,</w:t>
      </w:r>
    </w:p>
    <w:p w14:paraId="1D823860" w14:textId="77777777" w:rsidR="000620D7" w:rsidRPr="008724F9" w:rsidRDefault="000620D7" w:rsidP="000620D7">
      <w:pPr>
        <w:suppressAutoHyphens w:val="0"/>
        <w:spacing w:line="240" w:lineRule="auto"/>
        <w:rPr>
          <w:bCs w:val="0"/>
          <w:sz w:val="24"/>
          <w:szCs w:val="24"/>
          <w:lang w:eastAsia="ru-RU"/>
        </w:rPr>
      </w:pPr>
      <w:r w:rsidRPr="008724F9">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8724F9"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общий рейтинг предпочтительности  i-ой Заявки,</w:t>
            </w:r>
          </w:p>
        </w:tc>
      </w:tr>
      <w:tr w:rsidR="000620D7" w:rsidRPr="008724F9"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 xml:space="preserve">балльные оценки Заявок по критериям </w:t>
            </w:r>
          </w:p>
        </w:tc>
      </w:tr>
      <w:tr w:rsidR="000620D7" w:rsidRPr="008724F9"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8724F9"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8724F9" w:rsidRDefault="000620D7" w:rsidP="000620D7">
            <w:pPr>
              <w:suppressAutoHyphens w:val="0"/>
              <w:spacing w:line="240" w:lineRule="auto"/>
              <w:ind w:firstLine="0"/>
              <w:rPr>
                <w:bCs w:val="0"/>
                <w:sz w:val="24"/>
                <w:szCs w:val="24"/>
                <w:lang w:eastAsia="en-US"/>
              </w:rPr>
            </w:pPr>
            <w:r w:rsidRPr="008724F9">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8724F9" w:rsidRDefault="000620D7" w:rsidP="000620D7">
            <w:pPr>
              <w:suppressAutoHyphens w:val="0"/>
              <w:spacing w:line="240" w:lineRule="auto"/>
              <w:rPr>
                <w:bCs w:val="0"/>
                <w:sz w:val="24"/>
                <w:szCs w:val="24"/>
                <w:lang w:eastAsia="en-US"/>
              </w:rPr>
            </w:pPr>
            <w:r w:rsidRPr="008724F9">
              <w:rPr>
                <w:bCs w:val="0"/>
                <w:sz w:val="24"/>
                <w:szCs w:val="24"/>
                <w:lang w:eastAsia="en-US"/>
              </w:rPr>
              <w:t>Коэффициент надежности контрагента</w:t>
            </w:r>
          </w:p>
        </w:tc>
      </w:tr>
    </w:tbl>
    <w:p w14:paraId="531796F9" w14:textId="77777777" w:rsidR="000620D7" w:rsidRPr="008724F9" w:rsidRDefault="000620D7" w:rsidP="000620D7">
      <w:pPr>
        <w:suppressAutoHyphens w:val="0"/>
        <w:spacing w:line="240" w:lineRule="auto"/>
        <w:rPr>
          <w:bCs w:val="0"/>
          <w:sz w:val="24"/>
          <w:szCs w:val="24"/>
          <w:lang w:eastAsia="ru-RU"/>
        </w:rPr>
      </w:pPr>
    </w:p>
    <w:p w14:paraId="3F335B4A" w14:textId="4067E672" w:rsidR="00DB73BA" w:rsidRPr="00FD6462" w:rsidRDefault="000620D7" w:rsidP="008724F9">
      <w:pPr>
        <w:suppressAutoHyphens w:val="0"/>
        <w:spacing w:line="240" w:lineRule="auto"/>
        <w:rPr>
          <w:bCs w:val="0"/>
          <w:sz w:val="24"/>
          <w:szCs w:val="24"/>
          <w:lang w:eastAsia="ru-RU"/>
        </w:rPr>
      </w:pPr>
      <w:r w:rsidRPr="008724F9">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2" w:name="_Ref303250967"/>
      <w:bookmarkStart w:id="203" w:name="_Toc305697378"/>
      <w:bookmarkStart w:id="204" w:name="_Toc386551236"/>
      <w:bookmarkStart w:id="205"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6" w:name="_Toc343613554"/>
      <w:bookmarkStart w:id="207" w:name="_Toc395190432"/>
      <w:bookmarkStart w:id="208" w:name="_Ref427582705"/>
      <w:bookmarkStart w:id="209" w:name="_Toc429410740"/>
      <w:bookmarkStart w:id="210" w:name="_Ref429410939"/>
      <w:r w:rsidRPr="00C22442">
        <w:rPr>
          <w:szCs w:val="24"/>
        </w:rPr>
        <w:t>Аукционная процедура понижения цены (переторжка)</w:t>
      </w:r>
      <w:bookmarkEnd w:id="202"/>
      <w:bookmarkEnd w:id="203"/>
      <w:bookmarkEnd w:id="204"/>
      <w:bookmarkEnd w:id="206"/>
      <w:bookmarkEnd w:id="207"/>
      <w:bookmarkEnd w:id="208"/>
      <w:bookmarkEnd w:id="209"/>
      <w:bookmarkEnd w:id="210"/>
      <w:r w:rsidRPr="00C22442">
        <w:rPr>
          <w:szCs w:val="24"/>
        </w:rPr>
        <w:t xml:space="preserve"> </w:t>
      </w:r>
    </w:p>
    <w:bookmarkEnd w:id="205"/>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1"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1"/>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2"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2"/>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3"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3"/>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4" w:name="_Ref427582887"/>
      <w:bookmarkStart w:id="215" w:name="_Toc429410741"/>
      <w:bookmarkStart w:id="216" w:name="_Ref303681924"/>
      <w:bookmarkStart w:id="217" w:name="_Ref303683914"/>
      <w:bookmarkStart w:id="218" w:name="_Toc386551237"/>
      <w:bookmarkStart w:id="219" w:name="_Toc343613555"/>
      <w:bookmarkStart w:id="220" w:name="_Toc395190433"/>
      <w:r w:rsidRPr="00C22442">
        <w:rPr>
          <w:szCs w:val="24"/>
        </w:rPr>
        <w:t>Проведение ценовых переговоров (при необходимости) и подписание Договора</w:t>
      </w:r>
      <w:bookmarkEnd w:id="214"/>
      <w:bookmarkEnd w:id="215"/>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209E7942"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Переговоры проводятся </w:t>
      </w:r>
      <w:r w:rsidR="00771D5D" w:rsidRPr="00C22442">
        <w:rPr>
          <w:szCs w:val="24"/>
        </w:rPr>
        <w:t>с Участником</w:t>
      </w:r>
      <w:r w:rsidRPr="00C22442">
        <w:rPr>
          <w:szCs w:val="24"/>
        </w:rPr>
        <w:t xml:space="preserve"> закупки, </w:t>
      </w:r>
      <w:r w:rsidR="00771D5D" w:rsidRPr="00C22442">
        <w:rPr>
          <w:szCs w:val="24"/>
        </w:rPr>
        <w:t>который соответствует</w:t>
      </w:r>
      <w:r w:rsidRPr="00C22442">
        <w:rPr>
          <w:szCs w:val="24"/>
        </w:rPr>
        <w:t xml:space="preserve"> требованиям документации.</w:t>
      </w:r>
    </w:p>
    <w:p w14:paraId="7CB53218" w14:textId="2F17C509"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Переговоры </w:t>
      </w:r>
      <w:r w:rsidR="00771D5D" w:rsidRPr="00C22442">
        <w:rPr>
          <w:szCs w:val="24"/>
        </w:rPr>
        <w:t>проводятся в</w:t>
      </w:r>
      <w:r w:rsidRPr="00C22442">
        <w:rPr>
          <w:szCs w:val="24"/>
        </w:rPr>
        <w:t xml:space="preserve"> отношении цены заявки Участника.</w:t>
      </w:r>
    </w:p>
    <w:p w14:paraId="4E4FB01D" w14:textId="49CA05CF"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w:t>
      </w:r>
      <w:r w:rsidR="00771D5D" w:rsidRPr="00C22442">
        <w:rPr>
          <w:szCs w:val="24"/>
        </w:rPr>
        <w:t>предложений) и</w:t>
      </w:r>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1EE6F531"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w:t>
      </w:r>
      <w:r w:rsidR="00771D5D" w:rsidRPr="00C22442">
        <w:rPr>
          <w:szCs w:val="24"/>
        </w:rPr>
        <w:t>предложений подписывается</w:t>
      </w:r>
      <w:r w:rsidRPr="00C22442">
        <w:rPr>
          <w:szCs w:val="24"/>
        </w:rPr>
        <w:t xml:space="preserve">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1" w:name="_Ref427583093"/>
      <w:bookmarkStart w:id="222" w:name="_Toc429410742"/>
      <w:r w:rsidRPr="00C22442">
        <w:rPr>
          <w:szCs w:val="24"/>
        </w:rPr>
        <w:t>Подведение итогов Запроса предложений</w:t>
      </w:r>
      <w:bookmarkEnd w:id="216"/>
      <w:bookmarkEnd w:id="217"/>
      <w:bookmarkEnd w:id="218"/>
      <w:bookmarkEnd w:id="219"/>
      <w:bookmarkEnd w:id="220"/>
      <w:bookmarkEnd w:id="221"/>
      <w:bookmarkEnd w:id="222"/>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w:t>
      </w:r>
      <w:r w:rsidRPr="006E148A">
        <w:rPr>
          <w:szCs w:val="24"/>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6E148A">
        <w:rPr>
          <w:szCs w:val="24"/>
        </w:rPr>
        <w:t>-</w:t>
      </w:r>
      <w:r w:rsidR="00FD6462" w:rsidRPr="006E148A">
        <w:rPr>
          <w:bCs/>
          <w:sz w:val="22"/>
          <w:szCs w:val="24"/>
          <w:lang w:eastAsia="ar-SA"/>
        </w:rPr>
        <w:t xml:space="preserve"> </w:t>
      </w:r>
      <w:r w:rsidR="00FD6462" w:rsidRPr="006E148A">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6E148A">
        <w:rPr>
          <w:bCs/>
          <w:szCs w:val="24"/>
        </w:rPr>
        <w:t>.</w:t>
      </w:r>
    </w:p>
    <w:p w14:paraId="199875BC" w14:textId="77777777" w:rsidR="00F225B4" w:rsidRPr="00C035F9" w:rsidRDefault="00F225B4" w:rsidP="00F225B4">
      <w:pPr>
        <w:pStyle w:val="3-"/>
        <w:numPr>
          <w:ilvl w:val="2"/>
          <w:numId w:val="40"/>
        </w:numPr>
        <w:rPr>
          <w:szCs w:val="24"/>
        </w:rPr>
      </w:pPr>
      <w:r w:rsidRPr="00F225B4">
        <w:rPr>
          <w:szCs w:val="24"/>
        </w:rPr>
        <w:t xml:space="preserve">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w:t>
      </w:r>
      <w:r w:rsidRPr="00C035F9">
        <w:rPr>
          <w:szCs w:val="24"/>
        </w:rPr>
        <w:t>по договору.</w:t>
      </w:r>
    </w:p>
    <w:p w14:paraId="0D7700BE" w14:textId="26B3F24A" w:rsidR="00BC7712" w:rsidRPr="00C035F9" w:rsidRDefault="00BC7712" w:rsidP="00DB73BA">
      <w:pPr>
        <w:pStyle w:val="3-"/>
        <w:numPr>
          <w:ilvl w:val="2"/>
          <w:numId w:val="40"/>
        </w:numPr>
        <w:tabs>
          <w:tab w:val="left" w:pos="1418"/>
        </w:tabs>
        <w:ind w:left="0" w:firstLine="709"/>
        <w:rPr>
          <w:szCs w:val="24"/>
        </w:rPr>
      </w:pPr>
      <w:r w:rsidRPr="00C035F9">
        <w:rPr>
          <w:szCs w:val="24"/>
        </w:rPr>
        <w:t>Участники имеют право обжаловать принятое решение в течение 3 рабочих дней со дня получения Уведомления об от</w:t>
      </w:r>
      <w:bookmarkStart w:id="223" w:name="_GoBack"/>
      <w:bookmarkEnd w:id="223"/>
      <w:r w:rsidRPr="00C035F9">
        <w:rPr>
          <w:szCs w:val="24"/>
        </w:rPr>
        <w:t>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5ACA02AD" w:rsidR="002A662D" w:rsidRPr="00C035F9" w:rsidRDefault="002A662D" w:rsidP="006E148A">
      <w:pPr>
        <w:pStyle w:val="3-"/>
        <w:numPr>
          <w:ilvl w:val="2"/>
          <w:numId w:val="40"/>
        </w:numPr>
        <w:tabs>
          <w:tab w:val="left" w:pos="1418"/>
        </w:tabs>
        <w:spacing w:before="0" w:after="0" w:line="276" w:lineRule="auto"/>
        <w:rPr>
          <w:szCs w:val="24"/>
        </w:rPr>
      </w:pPr>
      <w:r w:rsidRPr="00C035F9">
        <w:t xml:space="preserve">Предполагается, что подведение итогов закупки будет осуществлено по адресу фактического нахождения Организатора закупки в срок до </w:t>
      </w:r>
      <w:r w:rsidR="00C035F9" w:rsidRPr="00C035F9">
        <w:rPr>
          <w:b/>
        </w:rPr>
        <w:t>30</w:t>
      </w:r>
      <w:r w:rsidR="00771D5D" w:rsidRPr="00C035F9">
        <w:rPr>
          <w:b/>
        </w:rPr>
        <w:t xml:space="preserve"> апреля</w:t>
      </w:r>
      <w:r w:rsidR="006E148A" w:rsidRPr="00C035F9">
        <w:rPr>
          <w:b/>
        </w:rPr>
        <w:t xml:space="preserve"> 2018</w:t>
      </w:r>
      <w:r w:rsidRPr="00C035F9">
        <w:rPr>
          <w:b/>
        </w:rPr>
        <w:t xml:space="preserve"> г. 14:00</w:t>
      </w:r>
      <w:r w:rsidRPr="00C035F9">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4" w:name="_Ref303251044"/>
      <w:bookmarkStart w:id="225" w:name="_Toc386551238"/>
      <w:bookmarkStart w:id="226" w:name="_Toc343613556"/>
      <w:bookmarkStart w:id="227" w:name="_Toc395190434"/>
      <w:bookmarkStart w:id="228" w:name="_Toc429410743"/>
      <w:bookmarkStart w:id="229" w:name="_Ref191386295"/>
      <w:r w:rsidRPr="00C22442">
        <w:rPr>
          <w:szCs w:val="24"/>
        </w:rPr>
        <w:t>Признание запроса предложений несостоявшимся</w:t>
      </w:r>
      <w:bookmarkEnd w:id="224"/>
      <w:bookmarkEnd w:id="225"/>
      <w:bookmarkEnd w:id="226"/>
      <w:bookmarkEnd w:id="227"/>
      <w:bookmarkEnd w:id="228"/>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0"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0"/>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1" w:name="_Ref311220495"/>
      <w:r w:rsidRPr="00C22442">
        <w:rPr>
          <w:szCs w:val="24"/>
        </w:rPr>
        <w:t>В случае, если при проведении запроса предложений:</w:t>
      </w:r>
      <w:bookmarkEnd w:id="231"/>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C22442">
        <w:rPr>
          <w:szCs w:val="24"/>
        </w:rPr>
        <w:lastRenderedPageBreak/>
        <w:t>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29"/>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2" w:name="_Toc429410744"/>
      <w:bookmarkStart w:id="233" w:name="_Ref429410970"/>
      <w:bookmarkStart w:id="234" w:name="_Ref303694483"/>
      <w:bookmarkStart w:id="235" w:name="_Toc305835590"/>
      <w:bookmarkStart w:id="236" w:name="_Ref306140451"/>
      <w:bookmarkStart w:id="237" w:name="_Ref303683952"/>
      <w:r w:rsidRPr="003D2EEB">
        <w:rPr>
          <w:szCs w:val="24"/>
        </w:rPr>
        <w:t>Проведение преддоговорных переговоров (по необходимости) и подписание Договора</w:t>
      </w:r>
      <w:bookmarkEnd w:id="232"/>
      <w:bookmarkEnd w:id="233"/>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38"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38"/>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39"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39"/>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982B83"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982B83">
        <w:rPr>
          <w:szCs w:val="24"/>
        </w:rPr>
        <w:t xml:space="preserve">Советом директоров </w:t>
      </w:r>
      <w:r w:rsidR="00ED10F6" w:rsidRPr="00982B83">
        <w:rPr>
          <w:szCs w:val="24"/>
        </w:rPr>
        <w:t>П</w:t>
      </w:r>
      <w:r w:rsidRPr="00982B83">
        <w:rPr>
          <w:szCs w:val="24"/>
        </w:rPr>
        <w:t xml:space="preserve">АО «МРСК </w:t>
      </w:r>
      <w:r w:rsidR="00ED10F6" w:rsidRPr="00982B83">
        <w:rPr>
          <w:szCs w:val="24"/>
        </w:rPr>
        <w:t>Юг</w:t>
      </w:r>
      <w:r w:rsidRPr="00982B83">
        <w:rPr>
          <w:szCs w:val="24"/>
        </w:rPr>
        <w:t>а».</w:t>
      </w:r>
    </w:p>
    <w:p w14:paraId="40500E02" w14:textId="03EE81AA" w:rsidR="00DB73BA" w:rsidRPr="00982B83" w:rsidRDefault="00DB73BA" w:rsidP="00DB73BA">
      <w:pPr>
        <w:pStyle w:val="3-"/>
        <w:numPr>
          <w:ilvl w:val="2"/>
          <w:numId w:val="40"/>
        </w:numPr>
        <w:tabs>
          <w:tab w:val="left" w:pos="1418"/>
        </w:tabs>
        <w:spacing w:before="0" w:after="0" w:line="276" w:lineRule="auto"/>
        <w:ind w:left="0" w:firstLine="709"/>
        <w:rPr>
          <w:szCs w:val="24"/>
        </w:rPr>
      </w:pPr>
      <w:r w:rsidRPr="00982B83">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982B83">
        <w:rPr>
          <w:szCs w:val="24"/>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0" w:name="_Toc429410745"/>
      <w:bookmarkStart w:id="241" w:name="_Ref429410977"/>
      <w:r w:rsidRPr="003B714B">
        <w:rPr>
          <w:szCs w:val="24"/>
        </w:rPr>
        <w:t xml:space="preserve">Уведомление о результатах </w:t>
      </w:r>
      <w:bookmarkEnd w:id="234"/>
      <w:bookmarkEnd w:id="235"/>
      <w:r w:rsidRPr="003B714B">
        <w:rPr>
          <w:szCs w:val="24"/>
        </w:rPr>
        <w:t>запроса предложений</w:t>
      </w:r>
      <w:bookmarkEnd w:id="236"/>
      <w:bookmarkEnd w:id="240"/>
      <w:bookmarkEnd w:id="241"/>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2" w:name="__RefNumPara__844_922829174"/>
      <w:bookmarkEnd w:id="237"/>
      <w:bookmarkEnd w:id="242"/>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3D31DD" w:rsidRDefault="00DD014F" w:rsidP="00604784">
      <w:pPr>
        <w:pStyle w:val="1-"/>
        <w:rPr>
          <w:snapToGrid w:val="0"/>
        </w:rPr>
      </w:pPr>
      <w:bookmarkStart w:id="243" w:name="_Ref303624463"/>
      <w:bookmarkStart w:id="244" w:name="_Ref303711235"/>
      <w:bookmarkStart w:id="245" w:name="_Ref306031829"/>
      <w:bookmarkStart w:id="246" w:name="_Ref306032801"/>
      <w:bookmarkStart w:id="247" w:name="_Ref306124417"/>
      <w:bookmarkStart w:id="248" w:name="_Toc386551240"/>
      <w:bookmarkStart w:id="249" w:name="_Toc429410746"/>
      <w:r w:rsidRPr="003D31DD">
        <w:lastRenderedPageBreak/>
        <w:t xml:space="preserve">Образцы основных форм документов, включаемых в </w:t>
      </w:r>
      <w:bookmarkEnd w:id="243"/>
      <w:bookmarkEnd w:id="244"/>
      <w:r w:rsidRPr="003D31DD">
        <w:t>Заявку</w:t>
      </w:r>
      <w:bookmarkEnd w:id="245"/>
      <w:bookmarkEnd w:id="246"/>
      <w:bookmarkEnd w:id="247"/>
      <w:bookmarkEnd w:id="248"/>
      <w:bookmarkEnd w:id="249"/>
    </w:p>
    <w:p w14:paraId="7A31744F" w14:textId="77777777" w:rsidR="00DD014F" w:rsidRPr="008724F9" w:rsidRDefault="00604784" w:rsidP="00604784">
      <w:pPr>
        <w:pStyle w:val="7-"/>
      </w:pPr>
      <w:bookmarkStart w:id="250" w:name="_Ref429411232"/>
      <w:r w:rsidRPr="008724F9">
        <w:t xml:space="preserve"> </w:t>
      </w:r>
      <w:bookmarkEnd w:id="250"/>
    </w:p>
    <w:p w14:paraId="5647E9F7" w14:textId="77777777" w:rsidR="00DD014F" w:rsidRPr="008724F9" w:rsidRDefault="00DD014F" w:rsidP="009107FE">
      <w:pPr>
        <w:keepNext/>
        <w:tabs>
          <w:tab w:val="num" w:pos="1134"/>
        </w:tabs>
        <w:spacing w:line="240" w:lineRule="auto"/>
        <w:jc w:val="right"/>
        <w:outlineLvl w:val="1"/>
        <w:rPr>
          <w:b/>
        </w:rPr>
      </w:pPr>
      <w:bookmarkStart w:id="251" w:name="_Toc298234709"/>
      <w:bookmarkStart w:id="252" w:name="_Toc255987071"/>
      <w:bookmarkStart w:id="253" w:name="_Toc307936259"/>
      <w:r w:rsidRPr="008724F9">
        <w:rPr>
          <w:b/>
        </w:rPr>
        <w:t>Письмо о подаче оферты</w:t>
      </w:r>
      <w:bookmarkEnd w:id="251"/>
      <w:bookmarkEnd w:id="252"/>
      <w:bookmarkEnd w:id="253"/>
    </w:p>
    <w:p w14:paraId="1FE79EE5" w14:textId="77777777" w:rsidR="00DD014F" w:rsidRPr="008724F9" w:rsidRDefault="00DD014F" w:rsidP="00DD014F"/>
    <w:p w14:paraId="3C22136E" w14:textId="193FDCD8" w:rsidR="0086662F" w:rsidRPr="008724F9" w:rsidRDefault="0086662F" w:rsidP="0086662F">
      <w:pPr>
        <w:tabs>
          <w:tab w:val="left" w:pos="1080"/>
        </w:tabs>
        <w:spacing w:line="240" w:lineRule="auto"/>
        <w:ind w:firstLine="540"/>
        <w:jc w:val="center"/>
        <w:rPr>
          <w:b/>
        </w:rPr>
      </w:pPr>
      <w:bookmarkStart w:id="254" w:name="_Ref429411246"/>
      <w:bookmarkStart w:id="255" w:name="_Ref34763774"/>
      <w:r w:rsidRPr="008724F9">
        <w:rPr>
          <w:b/>
        </w:rPr>
        <w:t>Фирменный бланк Участника закупки</w:t>
      </w:r>
    </w:p>
    <w:p w14:paraId="0250311E" w14:textId="77777777" w:rsidR="0086662F" w:rsidRPr="008724F9"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8724F9"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8724F9" w:rsidRDefault="0086662F" w:rsidP="0086662F">
            <w:pPr>
              <w:widowControl w:val="0"/>
              <w:tabs>
                <w:tab w:val="left" w:pos="7938"/>
              </w:tabs>
              <w:spacing w:line="240" w:lineRule="auto"/>
              <w:ind w:firstLine="0"/>
              <w:jc w:val="center"/>
              <w:rPr>
                <w:b/>
              </w:rPr>
            </w:pPr>
            <w:r w:rsidRPr="008724F9">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8724F9" w:rsidRDefault="0086662F" w:rsidP="0086662F">
            <w:pPr>
              <w:widowControl w:val="0"/>
              <w:spacing w:line="240" w:lineRule="auto"/>
              <w:ind w:left="74" w:firstLine="0"/>
              <w:jc w:val="right"/>
              <w:rPr>
                <w:b/>
                <w:bCs w:val="0"/>
                <w:sz w:val="23"/>
                <w:szCs w:val="23"/>
              </w:rPr>
            </w:pPr>
            <w:r w:rsidRPr="008724F9">
              <w:rPr>
                <w:b/>
                <w:bCs w:val="0"/>
                <w:sz w:val="23"/>
                <w:szCs w:val="23"/>
              </w:rPr>
              <w:t xml:space="preserve">Председателю закупочной комиссии </w:t>
            </w:r>
          </w:p>
          <w:p w14:paraId="47B4CAFA" w14:textId="77777777" w:rsidR="0086662F" w:rsidRPr="008724F9" w:rsidRDefault="0086662F" w:rsidP="0086662F">
            <w:pPr>
              <w:widowControl w:val="0"/>
              <w:tabs>
                <w:tab w:val="left" w:pos="7938"/>
              </w:tabs>
              <w:spacing w:line="240" w:lineRule="auto"/>
              <w:ind w:left="72" w:firstLine="0"/>
              <w:rPr>
                <w:b/>
              </w:rPr>
            </w:pPr>
            <w:r w:rsidRPr="008724F9">
              <w:rPr>
                <w:b/>
                <w:bCs w:val="0"/>
                <w:sz w:val="23"/>
                <w:szCs w:val="23"/>
              </w:rPr>
              <w:t>____________________________________</w:t>
            </w:r>
          </w:p>
        </w:tc>
      </w:tr>
    </w:tbl>
    <w:p w14:paraId="6EC101D1" w14:textId="77777777" w:rsidR="0086662F" w:rsidRPr="008724F9" w:rsidRDefault="0086662F" w:rsidP="0086662F">
      <w:pPr>
        <w:tabs>
          <w:tab w:val="left" w:pos="1080"/>
        </w:tabs>
        <w:spacing w:line="240" w:lineRule="auto"/>
        <w:ind w:firstLine="540"/>
      </w:pPr>
    </w:p>
    <w:p w14:paraId="7D6F9E7E" w14:textId="77777777" w:rsidR="0086662F" w:rsidRPr="008724F9" w:rsidRDefault="0086662F" w:rsidP="0086662F">
      <w:pPr>
        <w:tabs>
          <w:tab w:val="left" w:pos="1080"/>
        </w:tabs>
        <w:spacing w:line="240" w:lineRule="auto"/>
        <w:ind w:firstLine="540"/>
      </w:pPr>
    </w:p>
    <w:p w14:paraId="3E203372" w14:textId="77777777" w:rsidR="0086662F" w:rsidRPr="008724F9" w:rsidRDefault="0086662F" w:rsidP="0086662F">
      <w:pPr>
        <w:tabs>
          <w:tab w:val="left" w:pos="1080"/>
        </w:tabs>
        <w:spacing w:line="240" w:lineRule="auto"/>
        <w:ind w:firstLine="540"/>
      </w:pPr>
      <w:r w:rsidRPr="008724F9">
        <w:t>Изучив Извещение о [</w:t>
      </w:r>
      <w:r w:rsidRPr="008724F9">
        <w:rPr>
          <w:b/>
          <w:bCs w:val="0"/>
          <w:i/>
          <w:iCs/>
          <w:shd w:val="clear" w:color="auto" w:fill="FFFF99"/>
        </w:rPr>
        <w:t>указывается способ и вид проведения закупки</w:t>
      </w:r>
      <w:r w:rsidRPr="008724F9">
        <w:t>] на право заключения Договора _________ ____________________ [</w:t>
      </w:r>
      <w:r w:rsidRPr="008724F9">
        <w:rPr>
          <w:b/>
          <w:bCs w:val="0"/>
          <w:i/>
          <w:iCs/>
          <w:shd w:val="clear" w:color="auto" w:fill="FFFF99"/>
        </w:rPr>
        <w:t>указывается предмет закупки</w:t>
      </w:r>
      <w:r w:rsidRPr="008724F9">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8724F9" w:rsidRDefault="0086662F" w:rsidP="0086662F">
      <w:pPr>
        <w:tabs>
          <w:tab w:val="left" w:pos="1080"/>
        </w:tabs>
        <w:spacing w:line="240" w:lineRule="auto"/>
        <w:ind w:firstLine="540"/>
      </w:pPr>
    </w:p>
    <w:p w14:paraId="007C2BFF" w14:textId="77777777" w:rsidR="0086662F" w:rsidRPr="008724F9" w:rsidRDefault="0086662F" w:rsidP="0086662F">
      <w:pPr>
        <w:tabs>
          <w:tab w:val="left" w:pos="1080"/>
        </w:tabs>
        <w:spacing w:line="240" w:lineRule="auto"/>
        <w:ind w:firstLine="540"/>
      </w:pPr>
      <w:r w:rsidRPr="008724F9">
        <w:t xml:space="preserve">____________________________________________________________________, </w:t>
      </w:r>
    </w:p>
    <w:p w14:paraId="36B085D1" w14:textId="77777777" w:rsidR="0086662F" w:rsidRPr="008724F9" w:rsidRDefault="0086662F" w:rsidP="0086662F">
      <w:pPr>
        <w:tabs>
          <w:tab w:val="left" w:pos="1080"/>
        </w:tabs>
        <w:spacing w:line="240" w:lineRule="auto"/>
        <w:rPr>
          <w:i/>
          <w:sz w:val="20"/>
          <w:szCs w:val="20"/>
        </w:rPr>
      </w:pPr>
      <w:r w:rsidRPr="008724F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8724F9" w:rsidRDefault="0086662F" w:rsidP="0086662F">
      <w:pPr>
        <w:tabs>
          <w:tab w:val="left" w:pos="1080"/>
        </w:tabs>
        <w:spacing w:line="240" w:lineRule="auto"/>
        <w:ind w:firstLine="540"/>
      </w:pPr>
    </w:p>
    <w:p w14:paraId="053375EC" w14:textId="77777777" w:rsidR="0086662F" w:rsidRPr="008724F9" w:rsidRDefault="0086662F" w:rsidP="0086662F">
      <w:pPr>
        <w:tabs>
          <w:tab w:val="left" w:pos="1080"/>
        </w:tabs>
        <w:spacing w:line="240" w:lineRule="auto"/>
        <w:ind w:firstLine="540"/>
      </w:pPr>
    </w:p>
    <w:p w14:paraId="223F9476" w14:textId="77777777" w:rsidR="0086662F" w:rsidRPr="008724F9" w:rsidRDefault="0086662F" w:rsidP="0086662F">
      <w:pPr>
        <w:tabs>
          <w:tab w:val="left" w:pos="1080"/>
        </w:tabs>
        <w:spacing w:line="240" w:lineRule="auto"/>
        <w:ind w:firstLine="540"/>
      </w:pPr>
      <w:r w:rsidRPr="008724F9">
        <w:t>зарегистрированное по адресу</w:t>
      </w:r>
    </w:p>
    <w:p w14:paraId="7C2F2F68" w14:textId="77777777" w:rsidR="0086662F" w:rsidRPr="008724F9" w:rsidRDefault="0086662F" w:rsidP="0086662F">
      <w:pPr>
        <w:tabs>
          <w:tab w:val="left" w:pos="1080"/>
        </w:tabs>
        <w:spacing w:line="240" w:lineRule="auto"/>
        <w:ind w:firstLine="540"/>
      </w:pPr>
    </w:p>
    <w:p w14:paraId="393A9FFE" w14:textId="77777777" w:rsidR="0086662F" w:rsidRPr="008724F9" w:rsidRDefault="0086662F" w:rsidP="0086662F">
      <w:pPr>
        <w:tabs>
          <w:tab w:val="left" w:pos="1080"/>
        </w:tabs>
        <w:spacing w:line="240" w:lineRule="auto"/>
        <w:ind w:firstLine="540"/>
      </w:pPr>
      <w:r w:rsidRPr="008724F9">
        <w:t>________________________________________________________________________,</w:t>
      </w:r>
    </w:p>
    <w:p w14:paraId="1918ACD1" w14:textId="77777777" w:rsidR="0086662F" w:rsidRPr="008724F9" w:rsidRDefault="0086662F" w:rsidP="0086662F">
      <w:pPr>
        <w:tabs>
          <w:tab w:val="left" w:pos="1080"/>
        </w:tabs>
        <w:spacing w:line="240" w:lineRule="auto"/>
        <w:ind w:firstLine="540"/>
        <w:rPr>
          <w:i/>
          <w:sz w:val="20"/>
          <w:szCs w:val="20"/>
        </w:rPr>
      </w:pPr>
      <w:r w:rsidRPr="008724F9">
        <w:rPr>
          <w:i/>
          <w:sz w:val="20"/>
          <w:szCs w:val="20"/>
        </w:rPr>
        <w:t>(место нахождение Участника закупки)</w:t>
      </w:r>
    </w:p>
    <w:p w14:paraId="62AA83B9" w14:textId="77777777" w:rsidR="0086662F" w:rsidRPr="008724F9" w:rsidRDefault="0086662F" w:rsidP="0086662F">
      <w:pPr>
        <w:tabs>
          <w:tab w:val="left" w:pos="1080"/>
        </w:tabs>
        <w:spacing w:line="240" w:lineRule="auto"/>
        <w:ind w:firstLine="540"/>
      </w:pPr>
    </w:p>
    <w:p w14:paraId="428C3A15" w14:textId="77777777" w:rsidR="0086662F" w:rsidRPr="008724F9" w:rsidRDefault="0086662F" w:rsidP="0086662F">
      <w:pPr>
        <w:tabs>
          <w:tab w:val="left" w:pos="1080"/>
        </w:tabs>
        <w:spacing w:line="240" w:lineRule="auto"/>
        <w:ind w:firstLine="540"/>
      </w:pPr>
      <w:r w:rsidRPr="008724F9">
        <w:t>предлагает заключить Договор на:</w:t>
      </w:r>
    </w:p>
    <w:p w14:paraId="189D045C" w14:textId="77777777" w:rsidR="0086662F" w:rsidRPr="008724F9" w:rsidRDefault="0086662F" w:rsidP="0086662F">
      <w:pPr>
        <w:tabs>
          <w:tab w:val="left" w:pos="1080"/>
        </w:tabs>
        <w:spacing w:line="240" w:lineRule="auto"/>
        <w:ind w:firstLine="540"/>
      </w:pPr>
    </w:p>
    <w:p w14:paraId="5ABCF0E5" w14:textId="77777777" w:rsidR="0086662F" w:rsidRPr="008724F9" w:rsidRDefault="0086662F" w:rsidP="0086662F">
      <w:pPr>
        <w:tabs>
          <w:tab w:val="left" w:pos="1080"/>
        </w:tabs>
        <w:spacing w:line="240" w:lineRule="auto"/>
        <w:ind w:firstLine="540"/>
      </w:pPr>
      <w:r w:rsidRPr="008724F9">
        <w:t>________________________________________________________________________</w:t>
      </w:r>
    </w:p>
    <w:p w14:paraId="1D72793B" w14:textId="77777777" w:rsidR="0086662F" w:rsidRPr="008724F9" w:rsidRDefault="0086662F" w:rsidP="0086662F">
      <w:pPr>
        <w:tabs>
          <w:tab w:val="left" w:pos="1080"/>
        </w:tabs>
        <w:spacing w:line="240" w:lineRule="auto"/>
        <w:ind w:firstLine="540"/>
        <w:rPr>
          <w:i/>
          <w:sz w:val="20"/>
          <w:szCs w:val="20"/>
        </w:rPr>
      </w:pPr>
      <w:r w:rsidRPr="008724F9">
        <w:rPr>
          <w:i/>
          <w:sz w:val="20"/>
          <w:szCs w:val="20"/>
        </w:rPr>
        <w:t>(наименование закупки, предмет закупки)</w:t>
      </w:r>
    </w:p>
    <w:p w14:paraId="4BA17F76" w14:textId="77777777" w:rsidR="0086662F" w:rsidRPr="008724F9" w:rsidRDefault="0086662F" w:rsidP="0086662F">
      <w:pPr>
        <w:tabs>
          <w:tab w:val="left" w:pos="1080"/>
        </w:tabs>
        <w:spacing w:line="240" w:lineRule="auto"/>
        <w:ind w:firstLine="540"/>
        <w:rPr>
          <w:i/>
          <w:sz w:val="20"/>
          <w:szCs w:val="20"/>
        </w:rPr>
      </w:pPr>
    </w:p>
    <w:p w14:paraId="0DA3A019" w14:textId="77777777" w:rsidR="0086662F" w:rsidRPr="008724F9" w:rsidRDefault="0086662F" w:rsidP="0086662F">
      <w:pPr>
        <w:tabs>
          <w:tab w:val="left" w:pos="1080"/>
        </w:tabs>
        <w:spacing w:line="240" w:lineRule="auto"/>
        <w:ind w:firstLine="540"/>
      </w:pPr>
      <w:r w:rsidRPr="008724F9">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8724F9">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8724F9">
        <w:t>]</w:t>
      </w:r>
    </w:p>
    <w:p w14:paraId="59418478" w14:textId="77777777" w:rsidR="0086662F" w:rsidRPr="008724F9"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8724F9" w14:paraId="04165514" w14:textId="77777777" w:rsidTr="008724F9">
        <w:trPr>
          <w:cantSplit/>
        </w:trPr>
        <w:tc>
          <w:tcPr>
            <w:tcW w:w="5182" w:type="dxa"/>
            <w:hideMark/>
          </w:tcPr>
          <w:p w14:paraId="4183E1EF" w14:textId="77777777" w:rsidR="0086662F" w:rsidRPr="008724F9" w:rsidRDefault="0086662F" w:rsidP="0086662F">
            <w:pPr>
              <w:tabs>
                <w:tab w:val="left" w:pos="1080"/>
              </w:tabs>
              <w:spacing w:line="240" w:lineRule="auto"/>
              <w:ind w:firstLine="0"/>
            </w:pPr>
            <w:r w:rsidRPr="008724F9">
              <w:t>Итоговая стоимость заявки, без НДС, руб.</w:t>
            </w:r>
          </w:p>
        </w:tc>
        <w:tc>
          <w:tcPr>
            <w:tcW w:w="4493" w:type="dxa"/>
            <w:hideMark/>
          </w:tcPr>
          <w:p w14:paraId="7B7F6EB4" w14:textId="77777777" w:rsidR="0086662F" w:rsidRPr="008724F9" w:rsidRDefault="0086662F" w:rsidP="0086662F">
            <w:pPr>
              <w:tabs>
                <w:tab w:val="left" w:pos="1080"/>
              </w:tabs>
              <w:spacing w:line="240" w:lineRule="auto"/>
              <w:ind w:firstLine="0"/>
            </w:pPr>
            <w:r w:rsidRPr="008724F9">
              <w:t>_____________________________</w:t>
            </w:r>
          </w:p>
          <w:p w14:paraId="62C6EA45" w14:textId="77777777" w:rsidR="0086662F" w:rsidRPr="008724F9" w:rsidRDefault="0086662F" w:rsidP="0086662F">
            <w:pPr>
              <w:tabs>
                <w:tab w:val="left" w:pos="1080"/>
              </w:tabs>
              <w:spacing w:line="240" w:lineRule="auto"/>
              <w:ind w:firstLine="0"/>
            </w:pPr>
            <w:r w:rsidRPr="008724F9">
              <w:t>(итоговая стоимость, рублей, без НДС)</w:t>
            </w:r>
          </w:p>
        </w:tc>
      </w:tr>
      <w:tr w:rsidR="0086662F" w:rsidRPr="008724F9" w14:paraId="446ED65E" w14:textId="77777777" w:rsidTr="008724F9">
        <w:trPr>
          <w:cantSplit/>
        </w:trPr>
        <w:tc>
          <w:tcPr>
            <w:tcW w:w="5182" w:type="dxa"/>
            <w:hideMark/>
          </w:tcPr>
          <w:p w14:paraId="67CA84FA" w14:textId="77777777" w:rsidR="0086662F" w:rsidRPr="008724F9" w:rsidRDefault="0086662F" w:rsidP="0086662F">
            <w:pPr>
              <w:tabs>
                <w:tab w:val="left" w:pos="1080"/>
              </w:tabs>
              <w:spacing w:line="240" w:lineRule="auto"/>
              <w:ind w:firstLine="0"/>
            </w:pPr>
            <w:r w:rsidRPr="008724F9">
              <w:t>кроме того НДС, руб.</w:t>
            </w:r>
          </w:p>
        </w:tc>
        <w:tc>
          <w:tcPr>
            <w:tcW w:w="4493" w:type="dxa"/>
            <w:hideMark/>
          </w:tcPr>
          <w:p w14:paraId="5F5C6B2C" w14:textId="77777777" w:rsidR="0086662F" w:rsidRPr="008724F9" w:rsidRDefault="0086662F" w:rsidP="0086662F">
            <w:pPr>
              <w:tabs>
                <w:tab w:val="left" w:pos="1080"/>
              </w:tabs>
              <w:spacing w:line="240" w:lineRule="auto"/>
              <w:ind w:firstLine="0"/>
            </w:pPr>
            <w:r w:rsidRPr="008724F9">
              <w:t>_______________________________</w:t>
            </w:r>
          </w:p>
          <w:p w14:paraId="77885697" w14:textId="77777777" w:rsidR="0086662F" w:rsidRPr="008724F9" w:rsidRDefault="0086662F" w:rsidP="0086662F">
            <w:pPr>
              <w:tabs>
                <w:tab w:val="left" w:pos="1080"/>
              </w:tabs>
              <w:spacing w:line="240" w:lineRule="auto"/>
              <w:ind w:firstLine="0"/>
            </w:pPr>
            <w:r w:rsidRPr="008724F9">
              <w:t>(НДС по итоговой стоимости, рублей)</w:t>
            </w:r>
          </w:p>
        </w:tc>
      </w:tr>
      <w:tr w:rsidR="0086662F" w:rsidRPr="008724F9" w14:paraId="23D8D3E6" w14:textId="77777777" w:rsidTr="008724F9">
        <w:trPr>
          <w:cantSplit/>
        </w:trPr>
        <w:tc>
          <w:tcPr>
            <w:tcW w:w="5182" w:type="dxa"/>
            <w:hideMark/>
          </w:tcPr>
          <w:p w14:paraId="6B22A332" w14:textId="28DC3B40" w:rsidR="0086662F" w:rsidRPr="008724F9" w:rsidRDefault="0086662F" w:rsidP="0086662F">
            <w:pPr>
              <w:tabs>
                <w:tab w:val="left" w:pos="1080"/>
              </w:tabs>
              <w:spacing w:line="240" w:lineRule="auto"/>
              <w:ind w:firstLine="0"/>
            </w:pPr>
            <w:r w:rsidRPr="008724F9">
              <w:t>Итого,</w:t>
            </w:r>
          </w:p>
          <w:p w14:paraId="2ADBA735" w14:textId="4C8E55E2" w:rsidR="0016027F" w:rsidRPr="008724F9" w:rsidRDefault="0086662F" w:rsidP="0086662F">
            <w:pPr>
              <w:tabs>
                <w:tab w:val="left" w:pos="1080"/>
              </w:tabs>
              <w:spacing w:line="240" w:lineRule="auto"/>
              <w:ind w:firstLine="0"/>
            </w:pPr>
            <w:r w:rsidRPr="008724F9">
              <w:t>стоимость заявки с НДС, руб.</w:t>
            </w:r>
            <w:r w:rsidR="001F4FBA" w:rsidRPr="008724F9">
              <w:t xml:space="preserve"> </w:t>
            </w:r>
            <w:r w:rsidR="003B6924" w:rsidRPr="008724F9">
              <w:t xml:space="preserve">                 </w:t>
            </w:r>
          </w:p>
        </w:tc>
        <w:tc>
          <w:tcPr>
            <w:tcW w:w="4493" w:type="dxa"/>
            <w:hideMark/>
          </w:tcPr>
          <w:p w14:paraId="47AA616A" w14:textId="77777777" w:rsidR="0086662F" w:rsidRPr="008724F9" w:rsidRDefault="0086662F" w:rsidP="0086662F">
            <w:pPr>
              <w:tabs>
                <w:tab w:val="left" w:pos="1080"/>
              </w:tabs>
              <w:spacing w:line="240" w:lineRule="auto"/>
              <w:ind w:firstLine="0"/>
            </w:pPr>
            <w:r w:rsidRPr="008724F9">
              <w:t>_______________________________</w:t>
            </w:r>
          </w:p>
          <w:p w14:paraId="771C8304" w14:textId="77777777" w:rsidR="0086662F" w:rsidRPr="008724F9" w:rsidRDefault="0086662F" w:rsidP="0086662F">
            <w:pPr>
              <w:tabs>
                <w:tab w:val="left" w:pos="1080"/>
              </w:tabs>
              <w:spacing w:line="240" w:lineRule="auto"/>
              <w:ind w:firstLine="0"/>
            </w:pPr>
            <w:r w:rsidRPr="008724F9">
              <w:t>(полная итоговая стоимость, рублей, с НДС)</w:t>
            </w:r>
          </w:p>
          <w:p w14:paraId="6E67EC15" w14:textId="3BC63654" w:rsidR="0016027F" w:rsidRPr="008724F9" w:rsidRDefault="003B6924" w:rsidP="0086662F">
            <w:pPr>
              <w:tabs>
                <w:tab w:val="left" w:pos="1080"/>
              </w:tabs>
              <w:spacing w:line="240" w:lineRule="auto"/>
              <w:ind w:firstLine="0"/>
            </w:pPr>
            <w:r w:rsidRPr="008724F9">
              <w:t xml:space="preserve">                                  </w:t>
            </w:r>
          </w:p>
        </w:tc>
      </w:tr>
    </w:tbl>
    <w:p w14:paraId="75BF0240" w14:textId="77777777" w:rsidR="003B6924" w:rsidRPr="008724F9" w:rsidRDefault="003B6924" w:rsidP="003B6924">
      <w:pPr>
        <w:tabs>
          <w:tab w:val="left" w:pos="1080"/>
        </w:tabs>
        <w:spacing w:line="240" w:lineRule="auto"/>
        <w:ind w:firstLine="0"/>
      </w:pPr>
    </w:p>
    <w:p w14:paraId="219D0E52" w14:textId="77777777" w:rsidR="0086662F" w:rsidRPr="008724F9" w:rsidRDefault="0086662F" w:rsidP="0086662F">
      <w:pPr>
        <w:tabs>
          <w:tab w:val="left" w:pos="1080"/>
        </w:tabs>
        <w:spacing w:line="240" w:lineRule="auto"/>
        <w:ind w:firstLine="540"/>
      </w:pPr>
      <w:r w:rsidRPr="008724F9">
        <w:t>Срок выполнения поставок (работ, услуг) [</w:t>
      </w:r>
      <w:r w:rsidRPr="008724F9">
        <w:rPr>
          <w:b/>
          <w:bCs w:val="0"/>
          <w:i/>
          <w:iCs/>
          <w:shd w:val="clear" w:color="auto" w:fill="FFFF99"/>
        </w:rPr>
        <w:t>оставить нужное</w:t>
      </w:r>
      <w:r w:rsidRPr="008724F9">
        <w:t xml:space="preserve">]: </w:t>
      </w:r>
    </w:p>
    <w:p w14:paraId="5317ADF7" w14:textId="1B009261" w:rsidR="0086662F" w:rsidRPr="008724F9" w:rsidRDefault="0086662F" w:rsidP="0086662F">
      <w:pPr>
        <w:tabs>
          <w:tab w:val="left" w:pos="1080"/>
        </w:tabs>
        <w:spacing w:line="240" w:lineRule="auto"/>
        <w:ind w:firstLine="540"/>
      </w:pPr>
      <w:r w:rsidRPr="008724F9">
        <w:t xml:space="preserve">Условия </w:t>
      </w:r>
      <w:r w:rsidR="00DB73BA" w:rsidRPr="008724F9">
        <w:t xml:space="preserve">и сроки </w:t>
      </w:r>
      <w:r w:rsidRPr="008724F9">
        <w:t>оплаты: ________________________________________.</w:t>
      </w:r>
    </w:p>
    <w:p w14:paraId="4E79CC4C" w14:textId="77777777" w:rsidR="0086662F" w:rsidRPr="008724F9" w:rsidRDefault="0086662F" w:rsidP="0086662F">
      <w:pPr>
        <w:tabs>
          <w:tab w:val="left" w:pos="1080"/>
        </w:tabs>
        <w:spacing w:line="240" w:lineRule="auto"/>
        <w:ind w:firstLine="540"/>
      </w:pPr>
      <w:r w:rsidRPr="008724F9">
        <w:t>Настоящая заявка имеет правовой статус оферты и действует до «____»____________________ года.</w:t>
      </w:r>
    </w:p>
    <w:p w14:paraId="319F6B35" w14:textId="77777777" w:rsidR="0086662F" w:rsidRPr="008724F9" w:rsidRDefault="0086662F" w:rsidP="0086662F">
      <w:pPr>
        <w:tabs>
          <w:tab w:val="left" w:pos="1080"/>
        </w:tabs>
        <w:spacing w:line="240" w:lineRule="auto"/>
        <w:ind w:firstLine="540"/>
      </w:pPr>
    </w:p>
    <w:p w14:paraId="4BE0A3CC" w14:textId="77777777" w:rsidR="0086662F" w:rsidRPr="008724F9" w:rsidRDefault="0086662F" w:rsidP="0086662F">
      <w:pPr>
        <w:tabs>
          <w:tab w:val="left" w:pos="1080"/>
        </w:tabs>
        <w:spacing w:line="240" w:lineRule="auto"/>
        <w:ind w:firstLine="540"/>
      </w:pPr>
      <w:r w:rsidRPr="008724F9">
        <w:t>Данная Заявка подается с пониманием того, что:</w:t>
      </w:r>
    </w:p>
    <w:p w14:paraId="03F8B742" w14:textId="77777777" w:rsidR="0086662F" w:rsidRPr="008724F9" w:rsidRDefault="0086662F" w:rsidP="0086662F">
      <w:pPr>
        <w:tabs>
          <w:tab w:val="left" w:pos="1080"/>
        </w:tabs>
        <w:spacing w:line="240" w:lineRule="auto"/>
        <w:ind w:firstLine="540"/>
      </w:pPr>
      <w:r w:rsidRPr="008724F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8724F9" w:rsidRDefault="0086662F" w:rsidP="0086662F">
      <w:pPr>
        <w:tabs>
          <w:tab w:val="left" w:pos="1080"/>
        </w:tabs>
        <w:spacing w:line="240" w:lineRule="auto"/>
        <w:ind w:firstLine="540"/>
      </w:pPr>
      <w:r w:rsidRPr="008724F9">
        <w:t>вы оставляете за собой право:</w:t>
      </w:r>
    </w:p>
    <w:p w14:paraId="1330FD0A" w14:textId="77777777" w:rsidR="0086662F" w:rsidRPr="008724F9" w:rsidRDefault="0086662F" w:rsidP="00BC7712">
      <w:pPr>
        <w:widowControl w:val="0"/>
        <w:numPr>
          <w:ilvl w:val="0"/>
          <w:numId w:val="42"/>
        </w:numPr>
        <w:tabs>
          <w:tab w:val="left" w:pos="1080"/>
        </w:tabs>
        <w:suppressAutoHyphens w:val="0"/>
        <w:spacing w:line="240" w:lineRule="auto"/>
      </w:pPr>
      <w:r w:rsidRPr="008724F9">
        <w:t>отклонить заявки с ценами, превышающими начальную (максимальную) цену договора (цену лота);</w:t>
      </w:r>
    </w:p>
    <w:p w14:paraId="5968294B" w14:textId="77777777" w:rsidR="0086662F" w:rsidRPr="008724F9" w:rsidRDefault="0086662F" w:rsidP="00BC7712">
      <w:pPr>
        <w:widowControl w:val="0"/>
        <w:numPr>
          <w:ilvl w:val="0"/>
          <w:numId w:val="42"/>
        </w:numPr>
        <w:tabs>
          <w:tab w:val="left" w:pos="1080"/>
        </w:tabs>
        <w:suppressAutoHyphens w:val="0"/>
        <w:spacing w:line="240" w:lineRule="auto"/>
      </w:pPr>
      <w:r w:rsidRPr="008724F9">
        <w:t>принять или отклонить любую заявку в соответствии с условиями документации о закупке;</w:t>
      </w:r>
    </w:p>
    <w:p w14:paraId="0C051916" w14:textId="77777777" w:rsidR="0086662F" w:rsidRPr="008724F9" w:rsidRDefault="0086662F" w:rsidP="00BC7712">
      <w:pPr>
        <w:widowControl w:val="0"/>
        <w:numPr>
          <w:ilvl w:val="0"/>
          <w:numId w:val="42"/>
        </w:numPr>
        <w:tabs>
          <w:tab w:val="left" w:pos="1080"/>
        </w:tabs>
        <w:suppressAutoHyphens w:val="0"/>
        <w:spacing w:line="240" w:lineRule="auto"/>
      </w:pPr>
      <w:r w:rsidRPr="008724F9">
        <w:t>отклонить все заявки.</w:t>
      </w:r>
    </w:p>
    <w:p w14:paraId="3AA0179E" w14:textId="77777777" w:rsidR="0086662F" w:rsidRPr="008724F9" w:rsidRDefault="0086662F" w:rsidP="0086662F">
      <w:pPr>
        <w:tabs>
          <w:tab w:val="left" w:pos="1080"/>
        </w:tabs>
        <w:spacing w:line="240" w:lineRule="auto"/>
        <w:ind w:firstLine="540"/>
      </w:pPr>
      <w:r w:rsidRPr="008724F9">
        <w:lastRenderedPageBreak/>
        <w:t>______________(</w:t>
      </w:r>
      <w:r w:rsidRPr="008724F9">
        <w:rPr>
          <w:i/>
        </w:rPr>
        <w:t>Наименование Участника, при подаче заявки коллективным участником указывается лидер и состав коллективного Участника</w:t>
      </w:r>
      <w:r w:rsidRPr="008724F9">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8724F9" w:rsidRDefault="0086662F" w:rsidP="00BC7712">
      <w:pPr>
        <w:widowControl w:val="0"/>
        <w:numPr>
          <w:ilvl w:val="0"/>
          <w:numId w:val="43"/>
        </w:numPr>
        <w:tabs>
          <w:tab w:val="left" w:pos="1080"/>
        </w:tabs>
        <w:suppressAutoHyphens w:val="0"/>
        <w:spacing w:line="240" w:lineRule="auto"/>
      </w:pPr>
      <w:r w:rsidRPr="008724F9">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8724F9" w:rsidRDefault="0086662F" w:rsidP="00BC7712">
      <w:pPr>
        <w:widowControl w:val="0"/>
        <w:numPr>
          <w:ilvl w:val="0"/>
          <w:numId w:val="43"/>
        </w:numPr>
        <w:tabs>
          <w:tab w:val="left" w:pos="1080"/>
        </w:tabs>
        <w:suppressAutoHyphens w:val="0"/>
        <w:spacing w:line="240" w:lineRule="auto"/>
      </w:pPr>
      <w:r w:rsidRPr="008724F9">
        <w:t>предоставлять достоверные и неискаженные документы, сведения и/или информацию, приведенные в составе Заявки;</w:t>
      </w:r>
    </w:p>
    <w:p w14:paraId="14B88A77" w14:textId="77777777" w:rsidR="0086662F" w:rsidRPr="008724F9" w:rsidRDefault="0086662F" w:rsidP="00BC7712">
      <w:pPr>
        <w:widowControl w:val="0"/>
        <w:numPr>
          <w:ilvl w:val="0"/>
          <w:numId w:val="43"/>
        </w:numPr>
        <w:tabs>
          <w:tab w:val="left" w:pos="1080"/>
        </w:tabs>
        <w:suppressAutoHyphens w:val="0"/>
        <w:spacing w:line="240" w:lineRule="auto"/>
      </w:pPr>
      <w:r w:rsidRPr="008724F9">
        <w:t>заключить договор в установленном в документации о закупке порядке, в случае признания ____________________(</w:t>
      </w:r>
      <w:r w:rsidRPr="008724F9">
        <w:rPr>
          <w:i/>
        </w:rPr>
        <w:t>Наименование Участника, при подаче Заявки коллективным Участником указывается лидер и состав коллективного Участника</w:t>
      </w:r>
      <w:r w:rsidRPr="008724F9">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8724F9" w:rsidRDefault="0086662F" w:rsidP="0086662F">
      <w:pPr>
        <w:widowControl w:val="0"/>
        <w:tabs>
          <w:tab w:val="left" w:pos="1080"/>
        </w:tabs>
        <w:spacing w:line="240" w:lineRule="auto"/>
        <w:ind w:left="1260"/>
      </w:pPr>
    </w:p>
    <w:p w14:paraId="74EE022A" w14:textId="77777777" w:rsidR="0086662F" w:rsidRPr="008724F9" w:rsidRDefault="0086662F" w:rsidP="0086662F">
      <w:pPr>
        <w:tabs>
          <w:tab w:val="left" w:pos="1080"/>
        </w:tabs>
        <w:spacing w:line="240" w:lineRule="auto"/>
        <w:ind w:firstLine="540"/>
      </w:pPr>
      <w:r w:rsidRPr="008724F9">
        <w:t>Я, нижеподписавшийся, настоящим удостоверяю, что на момент подписания настоящей заявки ______________ (</w:t>
      </w:r>
      <w:r w:rsidRPr="008724F9">
        <w:rPr>
          <w:i/>
        </w:rPr>
        <w:t>Наименование Участника, при подаче заявки коллективным участником указывается лидер и состав коллективного участника</w:t>
      </w:r>
      <w:r w:rsidRPr="008724F9">
        <w:t>) полностью удовлетворяет требованиям к Участникам закупки и в частности:</w:t>
      </w:r>
    </w:p>
    <w:p w14:paraId="69D60E73" w14:textId="77777777" w:rsidR="0086662F" w:rsidRPr="008724F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724F9">
        <w:t>является полностью правоспособным;</w:t>
      </w:r>
    </w:p>
    <w:p w14:paraId="53F54218" w14:textId="77777777" w:rsidR="0086662F" w:rsidRPr="008724F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724F9">
        <w:t>является полностью дееспособным [</w:t>
      </w:r>
      <w:r w:rsidRPr="008724F9">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724F9">
        <w:t>;</w:t>
      </w:r>
    </w:p>
    <w:p w14:paraId="02F57747" w14:textId="77777777" w:rsidR="0086662F" w:rsidRPr="008724F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724F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8724F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724F9">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8724F9"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8724F9">
        <w:t>не находится в процессе ликвидации, не имеет вступившего в силу решения арбитражного суда о признании ________________________(</w:t>
      </w:r>
      <w:r w:rsidRPr="008724F9">
        <w:rPr>
          <w:i/>
          <w:iCs/>
        </w:rPr>
        <w:t xml:space="preserve">Наименование Участника, </w:t>
      </w:r>
      <w:r w:rsidRPr="008724F9">
        <w:rPr>
          <w:i/>
        </w:rPr>
        <w:t>при подаче заявки коллективным участником указывается лидер и состав коллективного участника</w:t>
      </w:r>
      <w:r w:rsidRPr="008724F9">
        <w:t>) банкротом и об открытии конкурсного производства, на имущество ________________________(</w:t>
      </w:r>
      <w:r w:rsidRPr="008724F9">
        <w:rPr>
          <w:i/>
          <w:iCs/>
        </w:rPr>
        <w:t xml:space="preserve">Наименование Участника, </w:t>
      </w:r>
      <w:r w:rsidRPr="008724F9">
        <w:rPr>
          <w:i/>
        </w:rPr>
        <w:t>при подаче заявки коллективным участником указывается лидер и состав коллективного участника</w:t>
      </w:r>
      <w:r w:rsidRPr="008724F9">
        <w:t>), в части существенной для исполнения договора, не наложен арест, экономическая деятельность ________________________(</w:t>
      </w:r>
      <w:r w:rsidRPr="008724F9">
        <w:rPr>
          <w:i/>
          <w:iCs/>
        </w:rPr>
        <w:t xml:space="preserve">Наименование Участника, </w:t>
      </w:r>
      <w:r w:rsidRPr="008724F9">
        <w:rPr>
          <w:i/>
        </w:rPr>
        <w:t>при подаче заявки коллективным участником указывается лидер и состав коллективного участника</w:t>
      </w:r>
      <w:r w:rsidRPr="008724F9">
        <w:t>) не приостановлена.</w:t>
      </w:r>
    </w:p>
    <w:p w14:paraId="2745F665" w14:textId="77777777" w:rsidR="0086662F" w:rsidRPr="008724F9" w:rsidRDefault="0086662F" w:rsidP="0086662F">
      <w:pPr>
        <w:widowControl w:val="0"/>
        <w:tabs>
          <w:tab w:val="left" w:pos="1080"/>
        </w:tabs>
        <w:spacing w:line="240" w:lineRule="auto"/>
        <w:ind w:left="1260"/>
      </w:pPr>
    </w:p>
    <w:p w14:paraId="420A3E82" w14:textId="77777777" w:rsidR="0086662F" w:rsidRPr="008724F9" w:rsidRDefault="0086662F" w:rsidP="0086662F">
      <w:pPr>
        <w:tabs>
          <w:tab w:val="left" w:pos="1080"/>
        </w:tabs>
        <w:spacing w:line="240" w:lineRule="auto"/>
        <w:ind w:firstLine="540"/>
      </w:pPr>
      <w:r w:rsidRPr="008724F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8724F9"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8724F9"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w:t>
            </w:r>
          </w:p>
          <w:p w14:paraId="667DA5A4"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Число страниц</w:t>
            </w:r>
          </w:p>
        </w:tc>
      </w:tr>
      <w:tr w:rsidR="0086662F" w:rsidRPr="008724F9"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8724F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8724F9" w:rsidRDefault="0086662F" w:rsidP="0086662F">
            <w:pPr>
              <w:tabs>
                <w:tab w:val="left" w:pos="1080"/>
              </w:tabs>
              <w:spacing w:line="240" w:lineRule="auto"/>
              <w:ind w:firstLine="0"/>
              <w:jc w:val="center"/>
              <w:rPr>
                <w:sz w:val="20"/>
                <w:szCs w:val="20"/>
              </w:rPr>
            </w:pPr>
          </w:p>
        </w:tc>
      </w:tr>
      <w:tr w:rsidR="0086662F" w:rsidRPr="008724F9"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8724F9"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8724F9" w:rsidRDefault="0086662F" w:rsidP="0086662F">
            <w:pPr>
              <w:tabs>
                <w:tab w:val="left" w:pos="1080"/>
              </w:tabs>
              <w:spacing w:line="240" w:lineRule="auto"/>
              <w:ind w:firstLine="0"/>
              <w:jc w:val="center"/>
              <w:rPr>
                <w:sz w:val="20"/>
                <w:szCs w:val="20"/>
              </w:rPr>
            </w:pPr>
            <w:r w:rsidRPr="008724F9">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8724F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8724F9" w:rsidRDefault="0086662F" w:rsidP="0086662F">
            <w:pPr>
              <w:tabs>
                <w:tab w:val="left" w:pos="1080"/>
              </w:tabs>
              <w:spacing w:line="240" w:lineRule="auto"/>
              <w:ind w:firstLine="0"/>
              <w:jc w:val="center"/>
              <w:rPr>
                <w:sz w:val="20"/>
                <w:szCs w:val="20"/>
              </w:rPr>
            </w:pPr>
          </w:p>
        </w:tc>
      </w:tr>
    </w:tbl>
    <w:p w14:paraId="0AAAAC96" w14:textId="77777777" w:rsidR="0086662F" w:rsidRPr="008724F9"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8724F9" w14:paraId="0E214221" w14:textId="77777777" w:rsidTr="0086662F">
        <w:tc>
          <w:tcPr>
            <w:tcW w:w="3960" w:type="dxa"/>
            <w:tcBorders>
              <w:top w:val="nil"/>
              <w:left w:val="nil"/>
              <w:bottom w:val="single" w:sz="4" w:space="0" w:color="auto"/>
              <w:right w:val="nil"/>
            </w:tcBorders>
          </w:tcPr>
          <w:p w14:paraId="50ABB19C" w14:textId="77777777" w:rsidR="0086662F" w:rsidRPr="008724F9" w:rsidRDefault="0086662F" w:rsidP="0086662F">
            <w:pPr>
              <w:tabs>
                <w:tab w:val="left" w:pos="1080"/>
              </w:tabs>
              <w:spacing w:line="240" w:lineRule="auto"/>
              <w:ind w:firstLine="540"/>
              <w:rPr>
                <w:sz w:val="20"/>
                <w:szCs w:val="20"/>
              </w:rPr>
            </w:pPr>
          </w:p>
        </w:tc>
        <w:tc>
          <w:tcPr>
            <w:tcW w:w="860" w:type="dxa"/>
          </w:tcPr>
          <w:p w14:paraId="65C99393" w14:textId="77777777" w:rsidR="0086662F" w:rsidRPr="008724F9"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8724F9" w:rsidRDefault="0086662F" w:rsidP="0086662F">
            <w:pPr>
              <w:tabs>
                <w:tab w:val="left" w:pos="1080"/>
              </w:tabs>
              <w:spacing w:line="240" w:lineRule="auto"/>
              <w:ind w:firstLine="540"/>
              <w:rPr>
                <w:sz w:val="20"/>
                <w:szCs w:val="20"/>
              </w:rPr>
            </w:pPr>
          </w:p>
        </w:tc>
      </w:tr>
      <w:tr w:rsidR="0086662F" w:rsidRPr="008724F9" w14:paraId="2CF00B3D" w14:textId="77777777" w:rsidTr="0086662F">
        <w:tc>
          <w:tcPr>
            <w:tcW w:w="3960" w:type="dxa"/>
            <w:tcBorders>
              <w:top w:val="single" w:sz="4" w:space="0" w:color="auto"/>
              <w:left w:val="nil"/>
              <w:bottom w:val="nil"/>
              <w:right w:val="nil"/>
            </w:tcBorders>
            <w:hideMark/>
          </w:tcPr>
          <w:p w14:paraId="2CF2A9CF" w14:textId="77777777" w:rsidR="0086662F" w:rsidRPr="008724F9" w:rsidRDefault="0086662F" w:rsidP="0086662F">
            <w:pPr>
              <w:tabs>
                <w:tab w:val="left" w:pos="1080"/>
              </w:tabs>
              <w:spacing w:line="240" w:lineRule="auto"/>
              <w:rPr>
                <w:sz w:val="20"/>
                <w:szCs w:val="20"/>
              </w:rPr>
            </w:pPr>
            <w:r w:rsidRPr="008724F9">
              <w:rPr>
                <w:sz w:val="20"/>
                <w:szCs w:val="20"/>
              </w:rPr>
              <w:t>(подпись уполномоченного представителя)</w:t>
            </w:r>
          </w:p>
        </w:tc>
        <w:tc>
          <w:tcPr>
            <w:tcW w:w="860" w:type="dxa"/>
          </w:tcPr>
          <w:p w14:paraId="7469238E" w14:textId="77777777" w:rsidR="0086662F" w:rsidRPr="008724F9"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8724F9" w:rsidRDefault="0086662F" w:rsidP="0086662F">
            <w:pPr>
              <w:tabs>
                <w:tab w:val="left" w:pos="1080"/>
              </w:tabs>
              <w:spacing w:line="240" w:lineRule="auto"/>
              <w:rPr>
                <w:sz w:val="20"/>
                <w:szCs w:val="20"/>
              </w:rPr>
            </w:pPr>
            <w:r w:rsidRPr="008724F9">
              <w:rPr>
                <w:sz w:val="20"/>
                <w:szCs w:val="20"/>
              </w:rPr>
              <w:t>(фамилия, имя, отчество подписавшего, должность)</w:t>
            </w:r>
          </w:p>
        </w:tc>
      </w:tr>
    </w:tbl>
    <w:p w14:paraId="0FEBDFB5" w14:textId="77777777" w:rsidR="0086662F" w:rsidRPr="008724F9" w:rsidRDefault="0086662F" w:rsidP="0086662F">
      <w:pPr>
        <w:tabs>
          <w:tab w:val="left" w:pos="1080"/>
        </w:tabs>
        <w:spacing w:line="240" w:lineRule="auto"/>
        <w:ind w:firstLine="540"/>
      </w:pPr>
    </w:p>
    <w:p w14:paraId="66F1D8BD" w14:textId="77777777" w:rsidR="0086662F" w:rsidRPr="008724F9" w:rsidRDefault="0086662F" w:rsidP="0086662F">
      <w:pPr>
        <w:tabs>
          <w:tab w:val="left" w:pos="1080"/>
        </w:tabs>
        <w:spacing w:line="240" w:lineRule="auto"/>
        <w:ind w:firstLine="540"/>
        <w:rPr>
          <w:b/>
        </w:rPr>
      </w:pPr>
      <w:r w:rsidRPr="008724F9">
        <w:rPr>
          <w:b/>
        </w:rPr>
        <w:lastRenderedPageBreak/>
        <w:t>М.П.</w:t>
      </w:r>
    </w:p>
    <w:p w14:paraId="6714B2C5" w14:textId="77777777" w:rsidR="0086662F" w:rsidRPr="008724F9" w:rsidRDefault="0086662F" w:rsidP="0086662F">
      <w:pPr>
        <w:tabs>
          <w:tab w:val="left" w:pos="1080"/>
        </w:tabs>
        <w:spacing w:line="240" w:lineRule="auto"/>
        <w:ind w:firstLine="0"/>
        <w:rPr>
          <w:b/>
          <w:sz w:val="20"/>
          <w:szCs w:val="20"/>
        </w:rPr>
      </w:pPr>
      <w:r w:rsidRPr="008724F9">
        <w:rPr>
          <w:b/>
          <w:sz w:val="20"/>
          <w:szCs w:val="20"/>
        </w:rPr>
        <w:t>Инструкции по заполнению</w:t>
      </w:r>
    </w:p>
    <w:p w14:paraId="201B2B80"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Данные инструкции не следует воспроизводить в документах, подготовленных Участником.</w:t>
      </w:r>
    </w:p>
    <w:p w14:paraId="4D60919C"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8724F9" w:rsidRDefault="0086662F" w:rsidP="00BC7712">
      <w:pPr>
        <w:numPr>
          <w:ilvl w:val="0"/>
          <w:numId w:val="45"/>
        </w:numPr>
        <w:suppressAutoHyphens w:val="0"/>
        <w:spacing w:line="240" w:lineRule="auto"/>
        <w:ind w:left="0" w:firstLine="600"/>
        <w:rPr>
          <w:sz w:val="20"/>
          <w:szCs w:val="20"/>
        </w:rPr>
      </w:pPr>
      <w:r w:rsidRPr="008724F9">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8724F9" w:rsidRDefault="0086662F" w:rsidP="0086662F">
      <w:pPr>
        <w:pStyle w:val="7-"/>
        <w:rPr>
          <w:snapToGrid w:val="0"/>
          <w:color w:val="0070C0"/>
        </w:rPr>
      </w:pPr>
      <w:r w:rsidRPr="008724F9">
        <w:rPr>
          <w:b w:val="0"/>
          <w:bCs/>
          <w:sz w:val="20"/>
        </w:rPr>
        <w:br w:type="page"/>
      </w:r>
      <w:r w:rsidR="00604784" w:rsidRPr="008724F9">
        <w:rPr>
          <w:snapToGrid w:val="0"/>
          <w:color w:val="0070C0"/>
        </w:rPr>
        <w:lastRenderedPageBreak/>
        <w:t xml:space="preserve"> </w:t>
      </w:r>
      <w:bookmarkEnd w:id="254"/>
    </w:p>
    <w:p w14:paraId="0D173D42" w14:textId="77777777" w:rsidR="00DE06FA" w:rsidRPr="008724F9" w:rsidRDefault="00DE06FA" w:rsidP="004657D0">
      <w:pPr>
        <w:spacing w:line="240" w:lineRule="auto"/>
        <w:jc w:val="right"/>
        <w:rPr>
          <w:bCs w:val="0"/>
          <w:snapToGrid w:val="0"/>
        </w:rPr>
      </w:pPr>
      <w:r w:rsidRPr="008724F9">
        <w:rPr>
          <w:bCs w:val="0"/>
          <w:snapToGrid w:val="0"/>
        </w:rPr>
        <w:t>Приложение № ___ к заявке на участие</w:t>
      </w:r>
    </w:p>
    <w:p w14:paraId="4F95C818" w14:textId="77777777" w:rsidR="00DE06FA" w:rsidRPr="008724F9" w:rsidRDefault="00DE06FA" w:rsidP="004657D0">
      <w:pPr>
        <w:spacing w:line="240" w:lineRule="auto"/>
        <w:jc w:val="right"/>
        <w:rPr>
          <w:bCs w:val="0"/>
          <w:snapToGrid w:val="0"/>
        </w:rPr>
      </w:pPr>
      <w:r w:rsidRPr="008724F9">
        <w:rPr>
          <w:bCs w:val="0"/>
          <w:snapToGrid w:val="0"/>
        </w:rPr>
        <w:t>от «____»_____________ г. №__________</w:t>
      </w:r>
    </w:p>
    <w:p w14:paraId="402A269F" w14:textId="77777777" w:rsidR="00DE06FA" w:rsidRPr="008724F9" w:rsidRDefault="00DE06FA" w:rsidP="00DE06FA">
      <w:pPr>
        <w:tabs>
          <w:tab w:val="left" w:pos="1080"/>
        </w:tabs>
        <w:spacing w:line="240" w:lineRule="auto"/>
        <w:ind w:firstLine="540"/>
        <w:jc w:val="right"/>
        <w:rPr>
          <w:b/>
        </w:rPr>
      </w:pPr>
    </w:p>
    <w:p w14:paraId="2C187CCD" w14:textId="77777777" w:rsidR="00DE06FA" w:rsidRPr="008724F9" w:rsidRDefault="00DE06FA" w:rsidP="00DE06FA">
      <w:pPr>
        <w:widowControl w:val="0"/>
        <w:autoSpaceDE w:val="0"/>
        <w:autoSpaceDN w:val="0"/>
        <w:adjustRightInd w:val="0"/>
        <w:spacing w:line="240" w:lineRule="auto"/>
        <w:jc w:val="center"/>
        <w:rPr>
          <w:b/>
          <w:bCs w:val="0"/>
        </w:rPr>
      </w:pPr>
    </w:p>
    <w:p w14:paraId="4278928C" w14:textId="77777777" w:rsidR="00DE06FA" w:rsidRPr="008724F9" w:rsidRDefault="00DE06FA" w:rsidP="004657D0">
      <w:pPr>
        <w:keepNext/>
        <w:tabs>
          <w:tab w:val="num" w:pos="1134"/>
        </w:tabs>
        <w:spacing w:line="240" w:lineRule="auto"/>
        <w:jc w:val="center"/>
        <w:outlineLvl w:val="1"/>
        <w:rPr>
          <w:b/>
        </w:rPr>
      </w:pPr>
      <w:bookmarkStart w:id="256" w:name="_Toc298234710"/>
      <w:bookmarkStart w:id="257" w:name="_Toc255987072"/>
      <w:bookmarkStart w:id="258" w:name="_Toc307936260"/>
      <w:r w:rsidRPr="008724F9">
        <w:rPr>
          <w:b/>
        </w:rPr>
        <w:t xml:space="preserve">Техническое предложение </w:t>
      </w:r>
      <w:bookmarkEnd w:id="256"/>
      <w:bookmarkEnd w:id="257"/>
      <w:bookmarkEnd w:id="258"/>
    </w:p>
    <w:p w14:paraId="269AE90A" w14:textId="77777777" w:rsidR="00DE06FA" w:rsidRPr="008724F9" w:rsidRDefault="00DE06FA" w:rsidP="004657D0">
      <w:pPr>
        <w:widowControl w:val="0"/>
        <w:autoSpaceDE w:val="0"/>
        <w:autoSpaceDN w:val="0"/>
        <w:adjustRightInd w:val="0"/>
        <w:spacing w:line="240" w:lineRule="auto"/>
        <w:jc w:val="center"/>
        <w:rPr>
          <w:b/>
        </w:rPr>
      </w:pPr>
    </w:p>
    <w:p w14:paraId="1FEAF8DB" w14:textId="77777777" w:rsidR="00DE06FA" w:rsidRPr="008724F9" w:rsidRDefault="00DE06FA" w:rsidP="004657D0">
      <w:pPr>
        <w:tabs>
          <w:tab w:val="left" w:pos="1080"/>
        </w:tabs>
        <w:spacing w:line="240" w:lineRule="auto"/>
        <w:ind w:firstLine="540"/>
        <w:rPr>
          <w:b/>
        </w:rPr>
      </w:pPr>
      <w:bookmarkStart w:id="259" w:name="_Toc247081498"/>
      <w:r w:rsidRPr="008724F9">
        <w:rPr>
          <w:b/>
        </w:rPr>
        <w:t xml:space="preserve">Способ и наименование закупки _______________________________________ </w:t>
      </w:r>
    </w:p>
    <w:p w14:paraId="1459A355" w14:textId="77777777" w:rsidR="00DE06FA" w:rsidRPr="008724F9" w:rsidRDefault="00DE06FA" w:rsidP="00DE06FA">
      <w:pPr>
        <w:tabs>
          <w:tab w:val="left" w:pos="1080"/>
        </w:tabs>
        <w:spacing w:line="240" w:lineRule="auto"/>
        <w:ind w:firstLine="540"/>
        <w:rPr>
          <w:b/>
        </w:rPr>
      </w:pPr>
      <w:r w:rsidRPr="008724F9">
        <w:rPr>
          <w:b/>
        </w:rPr>
        <w:t>Лот ___</w:t>
      </w:r>
    </w:p>
    <w:p w14:paraId="4DDBA914" w14:textId="77777777" w:rsidR="00DE06FA" w:rsidRPr="008724F9" w:rsidRDefault="00DE06FA" w:rsidP="004657D0">
      <w:pPr>
        <w:tabs>
          <w:tab w:val="left" w:pos="1080"/>
        </w:tabs>
        <w:spacing w:line="240" w:lineRule="auto"/>
        <w:ind w:firstLine="540"/>
      </w:pPr>
      <w:r w:rsidRPr="008724F9">
        <w:rPr>
          <w:b/>
        </w:rPr>
        <w:t>Участник закупки:</w:t>
      </w:r>
      <w:r w:rsidRPr="008724F9">
        <w:t xml:space="preserve"> ________________________________</w:t>
      </w:r>
      <w:bookmarkEnd w:id="259"/>
      <w:r w:rsidRPr="008724F9">
        <w:t xml:space="preserve"> </w:t>
      </w:r>
    </w:p>
    <w:p w14:paraId="7EF23CC1" w14:textId="77777777" w:rsidR="00DE06FA" w:rsidRPr="008724F9" w:rsidRDefault="00DE06FA" w:rsidP="004657D0">
      <w:pPr>
        <w:tabs>
          <w:tab w:val="left" w:pos="1080"/>
        </w:tabs>
        <w:spacing w:line="240" w:lineRule="auto"/>
        <w:ind w:firstLine="540"/>
      </w:pPr>
    </w:p>
    <w:p w14:paraId="2E11A5CF" w14:textId="77777777" w:rsidR="00DE06FA" w:rsidRPr="008724F9" w:rsidRDefault="00DE06FA" w:rsidP="004657D0">
      <w:pPr>
        <w:tabs>
          <w:tab w:val="left" w:pos="1080"/>
        </w:tabs>
        <w:spacing w:line="240" w:lineRule="auto"/>
        <w:ind w:firstLine="540"/>
        <w:jc w:val="center"/>
        <w:rPr>
          <w:b/>
          <w:i/>
        </w:rPr>
      </w:pPr>
      <w:bookmarkStart w:id="260" w:name="_Toc247081499"/>
      <w:r w:rsidRPr="008724F9">
        <w:rPr>
          <w:b/>
          <w:i/>
        </w:rPr>
        <w:t>Суть технического предложения</w:t>
      </w:r>
      <w:bookmarkEnd w:id="260"/>
    </w:p>
    <w:p w14:paraId="7612CD0A" w14:textId="77777777" w:rsidR="00DE06FA" w:rsidRPr="008724F9"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8724F9" w14:paraId="610F59E2" w14:textId="77777777" w:rsidTr="00DE06FA">
        <w:tc>
          <w:tcPr>
            <w:tcW w:w="3960" w:type="dxa"/>
            <w:tcBorders>
              <w:bottom w:val="single" w:sz="4" w:space="0" w:color="auto"/>
            </w:tcBorders>
          </w:tcPr>
          <w:p w14:paraId="4A50E67A" w14:textId="77777777" w:rsidR="00DE06FA" w:rsidRPr="008724F9" w:rsidRDefault="00DE06FA" w:rsidP="004657D0">
            <w:pPr>
              <w:tabs>
                <w:tab w:val="left" w:pos="1080"/>
              </w:tabs>
              <w:spacing w:line="240" w:lineRule="auto"/>
              <w:ind w:firstLine="540"/>
              <w:rPr>
                <w:sz w:val="20"/>
                <w:szCs w:val="20"/>
              </w:rPr>
            </w:pPr>
          </w:p>
        </w:tc>
        <w:tc>
          <w:tcPr>
            <w:tcW w:w="1143" w:type="dxa"/>
          </w:tcPr>
          <w:p w14:paraId="1CA6BB40" w14:textId="77777777" w:rsidR="00DE06FA" w:rsidRPr="008724F9"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8724F9" w:rsidRDefault="00DE06FA" w:rsidP="004657D0">
            <w:pPr>
              <w:tabs>
                <w:tab w:val="left" w:pos="1080"/>
              </w:tabs>
              <w:spacing w:line="240" w:lineRule="auto"/>
              <w:ind w:firstLine="540"/>
              <w:rPr>
                <w:sz w:val="20"/>
                <w:szCs w:val="20"/>
              </w:rPr>
            </w:pPr>
          </w:p>
        </w:tc>
      </w:tr>
      <w:tr w:rsidR="00DE06FA" w:rsidRPr="008724F9" w14:paraId="4087A31C" w14:textId="77777777" w:rsidTr="00DE06FA">
        <w:tc>
          <w:tcPr>
            <w:tcW w:w="3960" w:type="dxa"/>
            <w:tcBorders>
              <w:top w:val="single" w:sz="4" w:space="0" w:color="auto"/>
            </w:tcBorders>
          </w:tcPr>
          <w:p w14:paraId="24F8126A" w14:textId="77777777" w:rsidR="00DE06FA" w:rsidRPr="008724F9" w:rsidRDefault="00DE06FA" w:rsidP="004657D0">
            <w:pPr>
              <w:tabs>
                <w:tab w:val="left" w:pos="1080"/>
              </w:tabs>
              <w:spacing w:line="240" w:lineRule="auto"/>
              <w:rPr>
                <w:sz w:val="20"/>
                <w:szCs w:val="20"/>
              </w:rPr>
            </w:pPr>
            <w:r w:rsidRPr="008724F9">
              <w:rPr>
                <w:sz w:val="20"/>
                <w:szCs w:val="20"/>
              </w:rPr>
              <w:t>(подпись уполномоченного представителя)</w:t>
            </w:r>
          </w:p>
        </w:tc>
        <w:tc>
          <w:tcPr>
            <w:tcW w:w="1143" w:type="dxa"/>
          </w:tcPr>
          <w:p w14:paraId="5BE721C8" w14:textId="77777777" w:rsidR="00DE06FA" w:rsidRPr="008724F9"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8724F9" w:rsidRDefault="00DE06FA" w:rsidP="004657D0">
            <w:pPr>
              <w:tabs>
                <w:tab w:val="left" w:pos="1080"/>
              </w:tabs>
              <w:spacing w:line="240" w:lineRule="auto"/>
              <w:rPr>
                <w:sz w:val="20"/>
                <w:szCs w:val="20"/>
              </w:rPr>
            </w:pPr>
            <w:r w:rsidRPr="008724F9">
              <w:rPr>
                <w:sz w:val="20"/>
                <w:szCs w:val="20"/>
              </w:rPr>
              <w:t>(фамилия, имя, отчество подписавшего, должность)</w:t>
            </w:r>
          </w:p>
        </w:tc>
      </w:tr>
    </w:tbl>
    <w:p w14:paraId="2E894064" w14:textId="77777777" w:rsidR="00DE06FA" w:rsidRPr="008724F9" w:rsidRDefault="00DE06FA" w:rsidP="004657D0">
      <w:pPr>
        <w:tabs>
          <w:tab w:val="left" w:pos="1080"/>
        </w:tabs>
        <w:spacing w:line="240" w:lineRule="auto"/>
        <w:ind w:firstLine="540"/>
        <w:rPr>
          <w:b/>
        </w:rPr>
      </w:pPr>
      <w:bookmarkStart w:id="261" w:name="_Toc247081500"/>
      <w:r w:rsidRPr="008724F9">
        <w:rPr>
          <w:b/>
        </w:rPr>
        <w:t>М.П.</w:t>
      </w:r>
      <w:bookmarkEnd w:id="261"/>
    </w:p>
    <w:p w14:paraId="62780049" w14:textId="77777777" w:rsidR="00DE06FA" w:rsidRPr="008724F9" w:rsidRDefault="00DE06FA" w:rsidP="004657D0">
      <w:pPr>
        <w:tabs>
          <w:tab w:val="left" w:pos="1080"/>
        </w:tabs>
        <w:spacing w:line="240" w:lineRule="auto"/>
        <w:ind w:firstLine="540"/>
        <w:rPr>
          <w:b/>
          <w:sz w:val="20"/>
          <w:szCs w:val="20"/>
        </w:rPr>
      </w:pPr>
      <w:bookmarkStart w:id="262" w:name="_Toc247081501"/>
      <w:r w:rsidRPr="008724F9">
        <w:rPr>
          <w:b/>
          <w:sz w:val="20"/>
          <w:szCs w:val="20"/>
        </w:rPr>
        <w:t>Инструкции по заполнению</w:t>
      </w:r>
      <w:bookmarkEnd w:id="262"/>
    </w:p>
    <w:p w14:paraId="30AFE70F"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Данные инструкции не следует воспроизводить в документах, подготовленных Участником.</w:t>
      </w:r>
    </w:p>
    <w:p w14:paraId="673FEB8F"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 xml:space="preserve">Выше приведена форма титульного листа Технического предложения. </w:t>
      </w:r>
    </w:p>
    <w:p w14:paraId="1E65BE23"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8724F9">
        <w:rPr>
          <w:sz w:val="20"/>
          <w:szCs w:val="20"/>
        </w:rPr>
        <w:t xml:space="preserve">док оказания услуг по договору </w:t>
      </w:r>
      <w:r w:rsidRPr="008724F9">
        <w:rPr>
          <w:sz w:val="20"/>
          <w:szCs w:val="20"/>
        </w:rPr>
        <w:t>и т.п.;</w:t>
      </w:r>
    </w:p>
    <w:p w14:paraId="57400663" w14:textId="77777777" w:rsidR="00DE06FA" w:rsidRPr="008724F9" w:rsidRDefault="00DE06FA" w:rsidP="00BC7712">
      <w:pPr>
        <w:numPr>
          <w:ilvl w:val="0"/>
          <w:numId w:val="14"/>
        </w:numPr>
        <w:tabs>
          <w:tab w:val="clear" w:pos="720"/>
          <w:tab w:val="num" w:pos="1080"/>
        </w:tabs>
        <w:suppressAutoHyphens w:val="0"/>
        <w:spacing w:line="240" w:lineRule="auto"/>
        <w:ind w:left="0" w:firstLine="600"/>
        <w:rPr>
          <w:sz w:val="20"/>
          <w:szCs w:val="20"/>
        </w:rPr>
      </w:pPr>
      <w:r w:rsidRPr="008724F9">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8724F9"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Ссылки на ПП</w:t>
            </w:r>
          </w:p>
        </w:tc>
      </w:tr>
      <w:tr w:rsidR="00DE06FA" w:rsidRPr="008724F9"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8724F9"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8724F9"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8724F9"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8724F9"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8724F9" w:rsidRDefault="00DE06FA" w:rsidP="005375B4">
            <w:pPr>
              <w:tabs>
                <w:tab w:val="left" w:pos="1080"/>
              </w:tabs>
              <w:spacing w:line="240" w:lineRule="auto"/>
              <w:ind w:firstLine="0"/>
              <w:jc w:val="center"/>
              <w:rPr>
                <w:sz w:val="20"/>
                <w:szCs w:val="20"/>
              </w:rPr>
            </w:pPr>
          </w:p>
        </w:tc>
      </w:tr>
      <w:tr w:rsidR="00DE06FA" w:rsidRPr="008724F9"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8724F9" w:rsidRDefault="00DE06FA" w:rsidP="005375B4">
            <w:pPr>
              <w:tabs>
                <w:tab w:val="left" w:pos="1080"/>
              </w:tabs>
              <w:spacing w:line="240" w:lineRule="auto"/>
              <w:ind w:firstLine="0"/>
              <w:jc w:val="center"/>
              <w:rPr>
                <w:sz w:val="20"/>
                <w:szCs w:val="20"/>
              </w:rPr>
            </w:pPr>
          </w:p>
          <w:p w14:paraId="04AA2E6D"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w:t>
            </w:r>
          </w:p>
        </w:tc>
        <w:tc>
          <w:tcPr>
            <w:tcW w:w="3707" w:type="pct"/>
            <w:gridSpan w:val="3"/>
            <w:vAlign w:val="center"/>
          </w:tcPr>
          <w:p w14:paraId="0FC3C1D9" w14:textId="77777777" w:rsidR="00DE06FA" w:rsidRPr="008724F9" w:rsidRDefault="00DE06FA" w:rsidP="005375B4">
            <w:pPr>
              <w:tabs>
                <w:tab w:val="left" w:pos="1080"/>
              </w:tabs>
              <w:spacing w:line="240" w:lineRule="auto"/>
              <w:ind w:firstLine="0"/>
              <w:jc w:val="center"/>
              <w:rPr>
                <w:sz w:val="20"/>
                <w:szCs w:val="20"/>
              </w:rPr>
            </w:pPr>
          </w:p>
          <w:p w14:paraId="63F068CA"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порядковый номер</w:t>
            </w:r>
          </w:p>
        </w:tc>
      </w:tr>
      <w:tr w:rsidR="00DE06FA" w:rsidRPr="008724F9"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 п.п. ТТ:</w:t>
            </w:r>
          </w:p>
        </w:tc>
        <w:tc>
          <w:tcPr>
            <w:tcW w:w="3707" w:type="pct"/>
            <w:gridSpan w:val="3"/>
            <w:vAlign w:val="center"/>
          </w:tcPr>
          <w:p w14:paraId="6A2312DC"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номер пункта Технических требований</w:t>
            </w:r>
          </w:p>
        </w:tc>
      </w:tr>
      <w:tr w:rsidR="00DE06FA" w:rsidRPr="008724F9"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Выполнение:</w:t>
            </w:r>
          </w:p>
        </w:tc>
        <w:tc>
          <w:tcPr>
            <w:tcW w:w="3707" w:type="pct"/>
            <w:gridSpan w:val="3"/>
            <w:vAlign w:val="center"/>
          </w:tcPr>
          <w:p w14:paraId="7AB9B51E" w14:textId="77777777" w:rsidR="00DE06FA" w:rsidRPr="008724F9" w:rsidRDefault="00DE06FA" w:rsidP="005375B4">
            <w:pPr>
              <w:tabs>
                <w:tab w:val="left" w:pos="1080"/>
              </w:tabs>
              <w:spacing w:line="240" w:lineRule="auto"/>
              <w:ind w:firstLine="0"/>
              <w:jc w:val="center"/>
              <w:rPr>
                <w:sz w:val="20"/>
                <w:szCs w:val="20"/>
              </w:rPr>
            </w:pPr>
          </w:p>
        </w:tc>
      </w:tr>
      <w:tr w:rsidR="00DE06FA" w:rsidRPr="008724F9"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8724F9"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"да" - будет выполнен полностью</w:t>
            </w:r>
          </w:p>
        </w:tc>
      </w:tr>
      <w:tr w:rsidR="00DE06FA" w:rsidRPr="008724F9"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8724F9"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"нет" - не будет выполнен</w:t>
            </w:r>
          </w:p>
        </w:tc>
      </w:tr>
      <w:tr w:rsidR="00DE06FA" w:rsidRPr="008724F9"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8724F9"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"частично" – выполняется с "такими-то" ограничениями</w:t>
            </w:r>
          </w:p>
        </w:tc>
      </w:tr>
      <w:tr w:rsidR="00DE06FA" w:rsidRPr="008724F9"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Пояснения:</w:t>
            </w:r>
          </w:p>
        </w:tc>
        <w:tc>
          <w:tcPr>
            <w:tcW w:w="3707" w:type="pct"/>
            <w:gridSpan w:val="3"/>
            <w:vAlign w:val="center"/>
          </w:tcPr>
          <w:p w14:paraId="75487BA8"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необходимые пояснения</w:t>
            </w:r>
          </w:p>
        </w:tc>
      </w:tr>
      <w:tr w:rsidR="00DE06FA" w:rsidRPr="008724F9"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Ссылки на ПП:</w:t>
            </w:r>
          </w:p>
        </w:tc>
        <w:tc>
          <w:tcPr>
            <w:tcW w:w="3707" w:type="pct"/>
            <w:gridSpan w:val="3"/>
            <w:vAlign w:val="center"/>
          </w:tcPr>
          <w:p w14:paraId="6A85EC23"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8724F9" w:rsidRDefault="00DE06FA" w:rsidP="004657D0">
      <w:pPr>
        <w:tabs>
          <w:tab w:val="left" w:pos="1080"/>
        </w:tabs>
        <w:spacing w:line="240" w:lineRule="auto"/>
        <w:ind w:firstLine="540"/>
        <w:rPr>
          <w:sz w:val="20"/>
          <w:szCs w:val="20"/>
        </w:rPr>
      </w:pPr>
    </w:p>
    <w:p w14:paraId="43DC0C27" w14:textId="77777777" w:rsidR="00DE06FA" w:rsidRPr="008724F9" w:rsidRDefault="00DE06FA" w:rsidP="004657D0">
      <w:pPr>
        <w:tabs>
          <w:tab w:val="left" w:pos="1080"/>
        </w:tabs>
        <w:spacing w:line="240" w:lineRule="auto"/>
        <w:ind w:firstLine="540"/>
        <w:rPr>
          <w:sz w:val="20"/>
          <w:szCs w:val="20"/>
        </w:rPr>
      </w:pPr>
    </w:p>
    <w:p w14:paraId="6BCB0CBB" w14:textId="77777777" w:rsidR="00DE06FA" w:rsidRPr="008724F9" w:rsidRDefault="00DE06FA" w:rsidP="004657D0">
      <w:pPr>
        <w:tabs>
          <w:tab w:val="left" w:pos="1080"/>
        </w:tabs>
        <w:spacing w:line="240" w:lineRule="auto"/>
        <w:ind w:firstLine="540"/>
        <w:rPr>
          <w:sz w:val="20"/>
          <w:szCs w:val="20"/>
        </w:rPr>
      </w:pPr>
      <w:r w:rsidRPr="008724F9">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8724F9" w14:paraId="027F43BA" w14:textId="77777777" w:rsidTr="005375B4">
        <w:trPr>
          <w:trHeight w:val="44"/>
        </w:trPr>
        <w:tc>
          <w:tcPr>
            <w:tcW w:w="521" w:type="pct"/>
            <w:tcBorders>
              <w:top w:val="double" w:sz="4" w:space="0" w:color="auto"/>
            </w:tcBorders>
            <w:vAlign w:val="center"/>
          </w:tcPr>
          <w:p w14:paraId="67B45698"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 п/п</w:t>
            </w:r>
          </w:p>
        </w:tc>
        <w:tc>
          <w:tcPr>
            <w:tcW w:w="2605" w:type="pct"/>
            <w:tcBorders>
              <w:top w:val="double" w:sz="4" w:space="0" w:color="auto"/>
            </w:tcBorders>
            <w:vAlign w:val="center"/>
          </w:tcPr>
          <w:p w14:paraId="0C6AFE62"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Наименование параметра</w:t>
            </w:r>
          </w:p>
        </w:tc>
        <w:tc>
          <w:tcPr>
            <w:tcW w:w="889" w:type="pct"/>
            <w:tcBorders>
              <w:top w:val="double" w:sz="4" w:space="0" w:color="auto"/>
            </w:tcBorders>
            <w:vAlign w:val="center"/>
          </w:tcPr>
          <w:p w14:paraId="7FAD9E0F"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Требуемое значение</w:t>
            </w:r>
          </w:p>
        </w:tc>
        <w:tc>
          <w:tcPr>
            <w:tcW w:w="985" w:type="pct"/>
            <w:tcBorders>
              <w:top w:val="double" w:sz="4" w:space="0" w:color="auto"/>
            </w:tcBorders>
            <w:vAlign w:val="center"/>
          </w:tcPr>
          <w:p w14:paraId="4295A8F3"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Предлагаемое Участником закупки</w:t>
            </w:r>
          </w:p>
        </w:tc>
      </w:tr>
      <w:tr w:rsidR="00DE06FA" w:rsidRPr="008724F9" w14:paraId="15332BB1" w14:textId="77777777" w:rsidTr="005375B4">
        <w:trPr>
          <w:trHeight w:val="59"/>
        </w:trPr>
        <w:tc>
          <w:tcPr>
            <w:tcW w:w="521" w:type="pct"/>
            <w:vAlign w:val="center"/>
          </w:tcPr>
          <w:p w14:paraId="6755FB0D" w14:textId="77777777" w:rsidR="00DE06FA" w:rsidRPr="008724F9" w:rsidRDefault="00DE06FA" w:rsidP="005375B4">
            <w:pPr>
              <w:tabs>
                <w:tab w:val="left" w:pos="1080"/>
              </w:tabs>
              <w:spacing w:line="240" w:lineRule="auto"/>
              <w:ind w:firstLine="0"/>
              <w:jc w:val="center"/>
              <w:rPr>
                <w:sz w:val="20"/>
                <w:szCs w:val="20"/>
              </w:rPr>
            </w:pPr>
            <w:r w:rsidRPr="008724F9">
              <w:rPr>
                <w:sz w:val="20"/>
                <w:szCs w:val="20"/>
              </w:rPr>
              <w:t>1.</w:t>
            </w:r>
          </w:p>
        </w:tc>
        <w:tc>
          <w:tcPr>
            <w:tcW w:w="2605" w:type="pct"/>
            <w:vAlign w:val="center"/>
          </w:tcPr>
          <w:p w14:paraId="688D22AD" w14:textId="77777777" w:rsidR="00DE06FA" w:rsidRPr="008724F9"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8724F9"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8724F9" w:rsidRDefault="00DE06FA" w:rsidP="005375B4">
            <w:pPr>
              <w:tabs>
                <w:tab w:val="left" w:pos="1080"/>
              </w:tabs>
              <w:spacing w:line="240" w:lineRule="auto"/>
              <w:ind w:firstLine="0"/>
              <w:jc w:val="center"/>
              <w:rPr>
                <w:sz w:val="20"/>
                <w:szCs w:val="20"/>
              </w:rPr>
            </w:pPr>
          </w:p>
        </w:tc>
      </w:tr>
      <w:tr w:rsidR="00DE06FA" w:rsidRPr="008724F9" w14:paraId="393F6BD9" w14:textId="77777777" w:rsidTr="005375B4">
        <w:trPr>
          <w:trHeight w:val="198"/>
        </w:trPr>
        <w:tc>
          <w:tcPr>
            <w:tcW w:w="521" w:type="pct"/>
            <w:tcBorders>
              <w:bottom w:val="double" w:sz="4" w:space="0" w:color="auto"/>
            </w:tcBorders>
            <w:vAlign w:val="center"/>
          </w:tcPr>
          <w:p w14:paraId="671FF420" w14:textId="77777777" w:rsidR="00DE06FA" w:rsidRPr="008724F9"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8724F9"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8724F9"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8724F9" w:rsidRDefault="00DE06FA" w:rsidP="005375B4">
            <w:pPr>
              <w:tabs>
                <w:tab w:val="left" w:pos="1080"/>
              </w:tabs>
              <w:spacing w:line="240" w:lineRule="auto"/>
              <w:ind w:firstLine="0"/>
              <w:jc w:val="center"/>
              <w:rPr>
                <w:sz w:val="20"/>
                <w:szCs w:val="20"/>
              </w:rPr>
            </w:pPr>
          </w:p>
        </w:tc>
      </w:tr>
    </w:tbl>
    <w:p w14:paraId="51192E16" w14:textId="77777777" w:rsidR="00DE06FA" w:rsidRPr="008724F9" w:rsidRDefault="00DE06FA" w:rsidP="004657D0">
      <w:pPr>
        <w:tabs>
          <w:tab w:val="left" w:pos="1276"/>
        </w:tabs>
        <w:spacing w:line="240" w:lineRule="auto"/>
        <w:ind w:left="1276" w:hanging="283"/>
        <w:rPr>
          <w:sz w:val="20"/>
          <w:szCs w:val="20"/>
        </w:rPr>
      </w:pPr>
      <w:r w:rsidRPr="008724F9">
        <w:rPr>
          <w:sz w:val="20"/>
          <w:szCs w:val="20"/>
        </w:rPr>
        <w:t>-</w:t>
      </w:r>
      <w:r w:rsidRPr="008724F9">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8724F9" w:rsidRDefault="00DE06FA" w:rsidP="004657D0">
      <w:pPr>
        <w:tabs>
          <w:tab w:val="left" w:pos="1276"/>
        </w:tabs>
        <w:spacing w:line="240" w:lineRule="auto"/>
        <w:ind w:left="1276" w:hanging="283"/>
        <w:rPr>
          <w:sz w:val="20"/>
          <w:szCs w:val="20"/>
        </w:rPr>
      </w:pPr>
      <w:r w:rsidRPr="008724F9">
        <w:rPr>
          <w:sz w:val="20"/>
          <w:szCs w:val="20"/>
        </w:rPr>
        <w:t>-</w:t>
      </w:r>
      <w:r w:rsidRPr="008724F9">
        <w:rPr>
          <w:sz w:val="20"/>
          <w:szCs w:val="20"/>
        </w:rPr>
        <w:tab/>
        <w:t>сведения о периодичности и объеме технического обслуживания;</w:t>
      </w:r>
    </w:p>
    <w:p w14:paraId="6B4BEBA9" w14:textId="77777777" w:rsidR="00DE06FA" w:rsidRPr="008724F9" w:rsidRDefault="00DE06FA" w:rsidP="004657D0">
      <w:pPr>
        <w:tabs>
          <w:tab w:val="left" w:pos="1276"/>
        </w:tabs>
        <w:spacing w:line="240" w:lineRule="auto"/>
        <w:ind w:left="1276" w:hanging="283"/>
        <w:rPr>
          <w:sz w:val="20"/>
          <w:szCs w:val="20"/>
        </w:rPr>
      </w:pPr>
      <w:r w:rsidRPr="008724F9">
        <w:rPr>
          <w:sz w:val="20"/>
          <w:szCs w:val="20"/>
        </w:rPr>
        <w:t>-</w:t>
      </w:r>
      <w:r w:rsidRPr="008724F9">
        <w:rPr>
          <w:sz w:val="20"/>
          <w:szCs w:val="20"/>
        </w:rPr>
        <w:tab/>
        <w:t>сведения о периодичности и объеме среднего ремонта, а также необходимых запасных частях;</w:t>
      </w:r>
    </w:p>
    <w:p w14:paraId="5A9CA5C8" w14:textId="77777777" w:rsidR="00DE06FA" w:rsidRPr="008724F9" w:rsidRDefault="00DE06FA" w:rsidP="004657D0">
      <w:pPr>
        <w:tabs>
          <w:tab w:val="left" w:pos="1276"/>
        </w:tabs>
        <w:spacing w:line="240" w:lineRule="auto"/>
        <w:ind w:left="1276" w:hanging="283"/>
        <w:rPr>
          <w:sz w:val="20"/>
          <w:szCs w:val="20"/>
        </w:rPr>
      </w:pPr>
      <w:r w:rsidRPr="008724F9">
        <w:rPr>
          <w:sz w:val="20"/>
          <w:szCs w:val="20"/>
        </w:rPr>
        <w:t>-</w:t>
      </w:r>
      <w:r w:rsidRPr="008724F9">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8724F9" w:rsidRDefault="00DE06FA" w:rsidP="00BC7712">
      <w:pPr>
        <w:numPr>
          <w:ilvl w:val="0"/>
          <w:numId w:val="14"/>
        </w:numPr>
        <w:tabs>
          <w:tab w:val="clear" w:pos="720"/>
          <w:tab w:val="num" w:pos="1080"/>
        </w:tabs>
        <w:suppressAutoHyphens w:val="0"/>
        <w:spacing w:line="240" w:lineRule="auto"/>
        <w:ind w:left="0" w:firstLine="540"/>
        <w:rPr>
          <w:sz w:val="20"/>
          <w:szCs w:val="20"/>
        </w:rPr>
      </w:pPr>
      <w:r w:rsidRPr="008724F9">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8724F9" w:rsidRDefault="00DE06FA" w:rsidP="00BB05B7">
      <w:pPr>
        <w:shd w:val="clear" w:color="auto" w:fill="FFFFFF"/>
        <w:tabs>
          <w:tab w:val="left" w:pos="1080"/>
        </w:tabs>
        <w:spacing w:line="240" w:lineRule="auto"/>
        <w:rPr>
          <w:bCs w:val="0"/>
          <w:color w:val="0070C0"/>
          <w:sz w:val="20"/>
          <w:szCs w:val="20"/>
        </w:rPr>
        <w:sectPr w:rsidR="00DE06FA" w:rsidRPr="008724F9" w:rsidSect="002979A8">
          <w:type w:val="nextColumn"/>
          <w:pgSz w:w="11909" w:h="16834" w:code="9"/>
          <w:pgMar w:top="851" w:right="709" w:bottom="851" w:left="1134" w:header="720" w:footer="567" w:gutter="0"/>
          <w:cols w:space="60"/>
          <w:noEndnote/>
          <w:docGrid w:linePitch="299"/>
        </w:sectPr>
      </w:pPr>
    </w:p>
    <w:p w14:paraId="67DBDD6B" w14:textId="77777777" w:rsidR="00556B64" w:rsidRPr="008724F9" w:rsidRDefault="00556B64" w:rsidP="00556B64">
      <w:pPr>
        <w:pStyle w:val="7-"/>
        <w:rPr>
          <w:snapToGrid w:val="0"/>
          <w:color w:val="0070C0"/>
        </w:rPr>
      </w:pPr>
      <w:bookmarkStart w:id="263" w:name="_Ref429411255"/>
    </w:p>
    <w:p w14:paraId="78CA525F" w14:textId="77777777" w:rsidR="00556B64" w:rsidRPr="008724F9" w:rsidRDefault="00556B64" w:rsidP="00556B64">
      <w:pPr>
        <w:spacing w:line="240" w:lineRule="auto"/>
        <w:jc w:val="right"/>
        <w:rPr>
          <w:bCs w:val="0"/>
          <w:snapToGrid w:val="0"/>
        </w:rPr>
      </w:pPr>
      <w:r w:rsidRPr="008724F9">
        <w:rPr>
          <w:bCs w:val="0"/>
          <w:snapToGrid w:val="0"/>
        </w:rPr>
        <w:t>Приложение № ___ к заявке на участие</w:t>
      </w:r>
    </w:p>
    <w:p w14:paraId="04C6F410" w14:textId="77777777" w:rsidR="00556B64" w:rsidRPr="008724F9" w:rsidRDefault="00556B64" w:rsidP="00556B64">
      <w:pPr>
        <w:spacing w:line="240" w:lineRule="auto"/>
        <w:jc w:val="right"/>
        <w:rPr>
          <w:bCs w:val="0"/>
          <w:snapToGrid w:val="0"/>
        </w:rPr>
      </w:pPr>
      <w:r w:rsidRPr="008724F9">
        <w:rPr>
          <w:bCs w:val="0"/>
          <w:snapToGrid w:val="0"/>
        </w:rPr>
        <w:t>от «____»_____________ г. №__________</w:t>
      </w:r>
    </w:p>
    <w:p w14:paraId="5F8DAC81" w14:textId="77777777" w:rsidR="00556B64" w:rsidRPr="008724F9" w:rsidRDefault="00556B64" w:rsidP="00556B64">
      <w:pPr>
        <w:tabs>
          <w:tab w:val="left" w:pos="1080"/>
        </w:tabs>
        <w:spacing w:line="240" w:lineRule="auto"/>
        <w:ind w:firstLine="540"/>
        <w:jc w:val="right"/>
      </w:pPr>
    </w:p>
    <w:p w14:paraId="591FAE86" w14:textId="77777777" w:rsidR="00556B64" w:rsidRPr="008724F9" w:rsidRDefault="00556B64" w:rsidP="00556B64">
      <w:pPr>
        <w:tabs>
          <w:tab w:val="left" w:pos="1080"/>
        </w:tabs>
        <w:spacing w:line="240" w:lineRule="auto"/>
        <w:ind w:firstLine="540"/>
        <w:jc w:val="right"/>
      </w:pPr>
    </w:p>
    <w:p w14:paraId="51E55855" w14:textId="77777777" w:rsidR="00E86C33" w:rsidRPr="008724F9"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8724F9">
        <w:rPr>
          <w:b/>
          <w:bCs w:val="0"/>
          <w:snapToGrid w:val="0"/>
          <w:sz w:val="24"/>
          <w:szCs w:val="24"/>
        </w:rPr>
        <w:t>Сводная таблица стоимости работ, товаров, услуг</w:t>
      </w:r>
    </w:p>
    <w:p w14:paraId="667A9FBA" w14:textId="77777777" w:rsidR="00E86C33" w:rsidRPr="008724F9"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8724F9">
        <w:rPr>
          <w:bCs w:val="0"/>
          <w:snapToGrid w:val="0"/>
          <w:sz w:val="24"/>
          <w:szCs w:val="24"/>
        </w:rPr>
        <w:t>Наименование и адрес участника: _________________________________</w:t>
      </w:r>
    </w:p>
    <w:p w14:paraId="094E7D2A" w14:textId="77777777" w:rsidR="00E86C33" w:rsidRPr="008724F9"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8724F9">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8724F9">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8724F9" w:rsidRPr="008724F9" w14:paraId="395886CC" w14:textId="77777777" w:rsidTr="008724F9">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8724F9" w:rsidRPr="008724F9" w:rsidRDefault="008724F9"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Единицы</w:t>
            </w:r>
            <w:r w:rsidRPr="008724F9">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724F9">
              <w:rPr>
                <w:b/>
                <w:bCs w:val="0"/>
                <w:i/>
                <w:snapToGrid w:val="0"/>
                <w:sz w:val="20"/>
                <w:szCs w:val="20"/>
              </w:rPr>
              <w:t>Общая цена, руб., с НДС</w:t>
            </w:r>
          </w:p>
        </w:tc>
      </w:tr>
      <w:tr w:rsidR="008724F9" w:rsidRPr="008724F9" w14:paraId="5DA2B70D" w14:textId="77777777" w:rsidTr="008724F9">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9</w:t>
            </w:r>
          </w:p>
        </w:tc>
      </w:tr>
      <w:tr w:rsidR="008724F9" w:rsidRPr="008724F9" w14:paraId="067F9F9E" w14:textId="77777777" w:rsidTr="008724F9">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8724F9" w:rsidRPr="008724F9" w14:paraId="2C6DA3A9" w14:textId="77777777" w:rsidTr="008724F9">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8724F9" w:rsidRPr="008724F9" w:rsidRDefault="008724F9"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724F9">
              <w:rPr>
                <w:bCs w:val="0"/>
                <w:i/>
                <w:snapToGrid w:val="0"/>
                <w:sz w:val="20"/>
                <w:szCs w:val="20"/>
              </w:rPr>
              <w:t>0,00</w:t>
            </w:r>
          </w:p>
        </w:tc>
      </w:tr>
    </w:tbl>
    <w:p w14:paraId="052C442B" w14:textId="77777777" w:rsidR="00E86C33" w:rsidRPr="008724F9"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8724F9">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24F9">
        <w:rPr>
          <w:bCs w:val="0"/>
          <w:i/>
          <w:snapToGrid w:val="0"/>
          <w:sz w:val="24"/>
          <w:szCs w:val="24"/>
        </w:rPr>
        <w:t xml:space="preserve"> </w:t>
      </w:r>
      <w:r w:rsidRPr="008724F9">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8724F9"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8724F9">
        <w:rPr>
          <w:bCs w:val="0"/>
          <w:snapToGrid w:val="0"/>
          <w:sz w:val="24"/>
          <w:szCs w:val="24"/>
        </w:rPr>
        <w:t>___________________________________</w:t>
      </w:r>
    </w:p>
    <w:p w14:paraId="42BA82C8" w14:textId="77777777" w:rsidR="00E86C33" w:rsidRPr="008724F9"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8724F9">
        <w:rPr>
          <w:bCs w:val="0"/>
          <w:snapToGrid w:val="0"/>
          <w:sz w:val="24"/>
          <w:szCs w:val="24"/>
          <w:vertAlign w:val="superscript"/>
        </w:rPr>
        <w:t xml:space="preserve">                                     (подпись, М.П.)</w:t>
      </w:r>
    </w:p>
    <w:p w14:paraId="0837F9FE" w14:textId="77777777" w:rsidR="00E86C33" w:rsidRPr="008724F9"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8724F9">
        <w:rPr>
          <w:bCs w:val="0"/>
          <w:snapToGrid w:val="0"/>
          <w:sz w:val="24"/>
          <w:szCs w:val="24"/>
        </w:rPr>
        <w:t>____________________________________</w:t>
      </w:r>
    </w:p>
    <w:p w14:paraId="667E35C0" w14:textId="77777777" w:rsidR="00E86C33" w:rsidRPr="008724F9"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8724F9">
        <w:rPr>
          <w:bCs w:val="0"/>
          <w:snapToGrid w:val="0"/>
          <w:sz w:val="24"/>
          <w:szCs w:val="24"/>
          <w:vertAlign w:val="superscript"/>
        </w:rPr>
        <w:t>(фамилия, имя, отчество подписавшего, должность)</w:t>
      </w:r>
    </w:p>
    <w:p w14:paraId="12E0F499" w14:textId="77777777" w:rsidR="00E86C33" w:rsidRPr="008724F9"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8724F9"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8724F9">
        <w:rPr>
          <w:b/>
          <w:bCs w:val="0"/>
          <w:snapToGrid w:val="0"/>
          <w:sz w:val="20"/>
          <w:szCs w:val="20"/>
        </w:rPr>
        <w:t>конец формы</w:t>
      </w:r>
    </w:p>
    <w:p w14:paraId="354DCF3E" w14:textId="77777777" w:rsidR="00E86C33" w:rsidRPr="008724F9" w:rsidRDefault="00E86C33" w:rsidP="00E86C33">
      <w:pPr>
        <w:rPr>
          <w:bCs w:val="0"/>
          <w:sz w:val="20"/>
          <w:szCs w:val="20"/>
        </w:rPr>
      </w:pPr>
    </w:p>
    <w:p w14:paraId="05143CB1" w14:textId="77777777" w:rsidR="00E86C33" w:rsidRPr="008724F9"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8724F9">
        <w:rPr>
          <w:b/>
          <w:bCs w:val="0"/>
          <w:snapToGrid w:val="0"/>
          <w:sz w:val="20"/>
          <w:szCs w:val="20"/>
        </w:rPr>
        <w:t>Инструкции по заполнению</w:t>
      </w:r>
    </w:p>
    <w:p w14:paraId="74690A7E" w14:textId="77777777" w:rsidR="00E86C33" w:rsidRPr="008724F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724F9">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8724F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724F9">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8724F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724F9">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8724F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724F9">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8724F9">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8724F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724F9">
        <w:rPr>
          <w:bCs w:val="0"/>
          <w:snapToGrid w:val="0"/>
          <w:sz w:val="20"/>
          <w:szCs w:val="20"/>
        </w:rPr>
        <w:t>Помимо скан-копии необходимо приложить в формате Excel.</w:t>
      </w:r>
    </w:p>
    <w:p w14:paraId="79D3A36E" w14:textId="77777777" w:rsidR="00E86C33" w:rsidRPr="008724F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724F9">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8724F9" w:rsidRDefault="00604784" w:rsidP="00604784">
      <w:pPr>
        <w:pStyle w:val="7-"/>
        <w:rPr>
          <w:snapToGrid w:val="0"/>
        </w:rPr>
      </w:pPr>
      <w:r w:rsidRPr="008724F9">
        <w:rPr>
          <w:snapToGrid w:val="0"/>
        </w:rPr>
        <w:t xml:space="preserve"> </w:t>
      </w:r>
      <w:bookmarkEnd w:id="263"/>
    </w:p>
    <w:p w14:paraId="19E43819" w14:textId="77777777" w:rsidR="000E5820" w:rsidRPr="008724F9" w:rsidRDefault="000E5820" w:rsidP="000E5820">
      <w:pPr>
        <w:spacing w:line="240" w:lineRule="auto"/>
        <w:jc w:val="right"/>
        <w:rPr>
          <w:bCs w:val="0"/>
          <w:snapToGrid w:val="0"/>
        </w:rPr>
      </w:pPr>
      <w:r w:rsidRPr="008724F9">
        <w:rPr>
          <w:bCs w:val="0"/>
          <w:snapToGrid w:val="0"/>
        </w:rPr>
        <w:t>Приложение № ___ к заявке на участие</w:t>
      </w:r>
    </w:p>
    <w:p w14:paraId="6348DBB7" w14:textId="77777777" w:rsidR="000E5820" w:rsidRPr="008724F9" w:rsidRDefault="000E5820" w:rsidP="000E5820">
      <w:pPr>
        <w:spacing w:line="240" w:lineRule="auto"/>
        <w:jc w:val="right"/>
        <w:rPr>
          <w:bCs w:val="0"/>
          <w:snapToGrid w:val="0"/>
        </w:rPr>
      </w:pPr>
      <w:r w:rsidRPr="008724F9">
        <w:rPr>
          <w:bCs w:val="0"/>
          <w:snapToGrid w:val="0"/>
        </w:rPr>
        <w:t>от «____»_____________ г. №__________</w:t>
      </w:r>
    </w:p>
    <w:p w14:paraId="7D21E401" w14:textId="77777777" w:rsidR="000E5820" w:rsidRPr="008724F9" w:rsidRDefault="000E5820" w:rsidP="000E5820">
      <w:pPr>
        <w:tabs>
          <w:tab w:val="left" w:pos="1080"/>
        </w:tabs>
        <w:spacing w:line="240" w:lineRule="auto"/>
        <w:ind w:firstLine="540"/>
        <w:jc w:val="right"/>
      </w:pPr>
    </w:p>
    <w:p w14:paraId="1834E31E" w14:textId="77777777" w:rsidR="000E5820" w:rsidRPr="008724F9" w:rsidRDefault="000E5820" w:rsidP="000E5820">
      <w:pPr>
        <w:tabs>
          <w:tab w:val="left" w:pos="1080"/>
        </w:tabs>
        <w:spacing w:line="240" w:lineRule="auto"/>
        <w:ind w:firstLine="540"/>
        <w:jc w:val="right"/>
      </w:pPr>
    </w:p>
    <w:p w14:paraId="3FF9A6FA" w14:textId="77777777" w:rsidR="000E5820" w:rsidRPr="008724F9" w:rsidRDefault="000E5820" w:rsidP="000E5820">
      <w:pPr>
        <w:keepNext/>
        <w:tabs>
          <w:tab w:val="num" w:pos="1134"/>
        </w:tabs>
        <w:spacing w:line="240" w:lineRule="auto"/>
        <w:jc w:val="center"/>
        <w:outlineLvl w:val="1"/>
        <w:rPr>
          <w:b/>
        </w:rPr>
      </w:pPr>
      <w:bookmarkStart w:id="264" w:name="_Анкета_Участника_конкурса"/>
      <w:bookmarkStart w:id="265" w:name="_Toc298234715"/>
      <w:bookmarkStart w:id="266" w:name="_Toc255987077"/>
      <w:bookmarkStart w:id="267" w:name="_Toc307936269"/>
      <w:bookmarkEnd w:id="264"/>
      <w:r w:rsidRPr="008724F9">
        <w:rPr>
          <w:b/>
        </w:rPr>
        <w:t xml:space="preserve">Анкета Участника закупки </w:t>
      </w:r>
      <w:bookmarkEnd w:id="265"/>
      <w:bookmarkEnd w:id="266"/>
      <w:bookmarkEnd w:id="267"/>
    </w:p>
    <w:p w14:paraId="67879DAF" w14:textId="77777777" w:rsidR="000E5820" w:rsidRPr="008724F9" w:rsidRDefault="000E5820" w:rsidP="000E5820">
      <w:pPr>
        <w:tabs>
          <w:tab w:val="left" w:pos="1080"/>
        </w:tabs>
        <w:spacing w:line="240" w:lineRule="auto"/>
        <w:ind w:firstLine="540"/>
        <w:rPr>
          <w:b/>
        </w:rPr>
      </w:pPr>
      <w:bookmarkStart w:id="268" w:name="_Toc247081589"/>
      <w:r w:rsidRPr="008724F9">
        <w:rPr>
          <w:b/>
        </w:rPr>
        <w:t xml:space="preserve">Способ и наименование закупки _______________________________________ </w:t>
      </w:r>
    </w:p>
    <w:p w14:paraId="58B92CBF" w14:textId="77777777" w:rsidR="000E5820" w:rsidRPr="008724F9" w:rsidRDefault="000E5820" w:rsidP="000E5820">
      <w:pPr>
        <w:tabs>
          <w:tab w:val="left" w:pos="1080"/>
        </w:tabs>
        <w:spacing w:line="240" w:lineRule="auto"/>
        <w:ind w:firstLine="540"/>
        <w:rPr>
          <w:b/>
        </w:rPr>
      </w:pPr>
      <w:r w:rsidRPr="008724F9">
        <w:rPr>
          <w:b/>
        </w:rPr>
        <w:t>Лот ___</w:t>
      </w:r>
    </w:p>
    <w:p w14:paraId="52F683FC" w14:textId="77777777" w:rsidR="000E5820" w:rsidRPr="008724F9" w:rsidRDefault="000E5820" w:rsidP="000E5820">
      <w:pPr>
        <w:tabs>
          <w:tab w:val="left" w:pos="1080"/>
        </w:tabs>
        <w:spacing w:line="240" w:lineRule="auto"/>
        <w:ind w:firstLine="540"/>
        <w:rPr>
          <w:b/>
        </w:rPr>
      </w:pPr>
      <w:r w:rsidRPr="008724F9">
        <w:rPr>
          <w:b/>
        </w:rPr>
        <w:t xml:space="preserve">Участник закупки: ________________________________ </w:t>
      </w:r>
    </w:p>
    <w:bookmarkEnd w:id="268"/>
    <w:p w14:paraId="56324A44" w14:textId="77777777" w:rsidR="000E5820" w:rsidRPr="008724F9"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8724F9" w14:paraId="47BA9045" w14:textId="77777777" w:rsidTr="00685C30">
        <w:trPr>
          <w:cantSplit/>
          <w:trHeight w:val="240"/>
        </w:trPr>
        <w:tc>
          <w:tcPr>
            <w:tcW w:w="418" w:type="pct"/>
            <w:vAlign w:val="center"/>
          </w:tcPr>
          <w:p w14:paraId="6257E5DF" w14:textId="77777777" w:rsidR="000E5820" w:rsidRPr="008724F9" w:rsidRDefault="000E5820" w:rsidP="00685C30">
            <w:pPr>
              <w:tabs>
                <w:tab w:val="left" w:pos="1080"/>
              </w:tabs>
              <w:spacing w:line="240" w:lineRule="auto"/>
              <w:ind w:firstLine="33"/>
              <w:rPr>
                <w:sz w:val="20"/>
                <w:szCs w:val="20"/>
              </w:rPr>
            </w:pPr>
            <w:r w:rsidRPr="008724F9">
              <w:rPr>
                <w:sz w:val="20"/>
                <w:szCs w:val="20"/>
              </w:rPr>
              <w:t>№</w:t>
            </w:r>
          </w:p>
        </w:tc>
        <w:tc>
          <w:tcPr>
            <w:tcW w:w="2771" w:type="pct"/>
            <w:vAlign w:val="center"/>
          </w:tcPr>
          <w:p w14:paraId="611A8DAD" w14:textId="77777777" w:rsidR="000E5820" w:rsidRPr="008724F9" w:rsidRDefault="000E5820" w:rsidP="00685C30">
            <w:pPr>
              <w:tabs>
                <w:tab w:val="left" w:pos="1080"/>
              </w:tabs>
              <w:spacing w:line="240" w:lineRule="auto"/>
              <w:ind w:firstLine="33"/>
              <w:rPr>
                <w:sz w:val="20"/>
                <w:szCs w:val="20"/>
              </w:rPr>
            </w:pPr>
            <w:r w:rsidRPr="008724F9">
              <w:rPr>
                <w:sz w:val="20"/>
                <w:szCs w:val="20"/>
              </w:rPr>
              <w:t>Наименование</w:t>
            </w:r>
          </w:p>
        </w:tc>
        <w:tc>
          <w:tcPr>
            <w:tcW w:w="1811" w:type="pct"/>
            <w:vAlign w:val="center"/>
          </w:tcPr>
          <w:p w14:paraId="52BA14BE" w14:textId="77777777" w:rsidR="000E5820" w:rsidRPr="008724F9" w:rsidRDefault="000E5820" w:rsidP="00685C30">
            <w:pPr>
              <w:tabs>
                <w:tab w:val="left" w:pos="1080"/>
              </w:tabs>
              <w:spacing w:line="240" w:lineRule="auto"/>
              <w:ind w:firstLine="33"/>
              <w:rPr>
                <w:sz w:val="20"/>
                <w:szCs w:val="20"/>
              </w:rPr>
            </w:pPr>
            <w:r w:rsidRPr="008724F9">
              <w:rPr>
                <w:sz w:val="20"/>
                <w:szCs w:val="20"/>
              </w:rPr>
              <w:t>Сведения об Участнике закупки</w:t>
            </w:r>
          </w:p>
        </w:tc>
      </w:tr>
      <w:tr w:rsidR="000E5820" w:rsidRPr="008724F9" w14:paraId="7D325BA6" w14:textId="77777777" w:rsidTr="00685C30">
        <w:trPr>
          <w:cantSplit/>
          <w:trHeight w:val="471"/>
        </w:trPr>
        <w:tc>
          <w:tcPr>
            <w:tcW w:w="418" w:type="pct"/>
            <w:vAlign w:val="center"/>
          </w:tcPr>
          <w:p w14:paraId="5B3D7956" w14:textId="77777777" w:rsidR="000E5820" w:rsidRPr="008724F9" w:rsidRDefault="000E5820" w:rsidP="00685C30">
            <w:pPr>
              <w:tabs>
                <w:tab w:val="left" w:pos="1080"/>
              </w:tabs>
              <w:spacing w:line="240" w:lineRule="auto"/>
              <w:ind w:firstLine="33"/>
              <w:rPr>
                <w:sz w:val="20"/>
                <w:szCs w:val="20"/>
              </w:rPr>
            </w:pPr>
            <w:r w:rsidRPr="008724F9">
              <w:rPr>
                <w:sz w:val="20"/>
                <w:szCs w:val="20"/>
              </w:rPr>
              <w:t>1.</w:t>
            </w:r>
          </w:p>
        </w:tc>
        <w:tc>
          <w:tcPr>
            <w:tcW w:w="2771" w:type="pct"/>
            <w:vAlign w:val="center"/>
          </w:tcPr>
          <w:p w14:paraId="6064C303" w14:textId="77777777" w:rsidR="000E5820" w:rsidRPr="008724F9" w:rsidRDefault="000E5820" w:rsidP="00685C30">
            <w:pPr>
              <w:tabs>
                <w:tab w:val="left" w:pos="1080"/>
              </w:tabs>
              <w:spacing w:line="240" w:lineRule="auto"/>
              <w:ind w:firstLine="33"/>
              <w:rPr>
                <w:sz w:val="20"/>
                <w:szCs w:val="20"/>
              </w:rPr>
            </w:pPr>
            <w:r w:rsidRPr="008724F9">
              <w:rPr>
                <w:sz w:val="20"/>
                <w:szCs w:val="20"/>
              </w:rPr>
              <w:t>Фирменное наименование</w:t>
            </w:r>
          </w:p>
        </w:tc>
        <w:tc>
          <w:tcPr>
            <w:tcW w:w="1811" w:type="pct"/>
            <w:vAlign w:val="center"/>
          </w:tcPr>
          <w:p w14:paraId="149A4413" w14:textId="77777777" w:rsidR="000E5820" w:rsidRPr="008724F9" w:rsidRDefault="000E5820" w:rsidP="00685C30">
            <w:pPr>
              <w:tabs>
                <w:tab w:val="left" w:pos="1080"/>
              </w:tabs>
              <w:spacing w:line="240" w:lineRule="auto"/>
              <w:ind w:firstLine="33"/>
              <w:rPr>
                <w:sz w:val="20"/>
                <w:szCs w:val="20"/>
              </w:rPr>
            </w:pPr>
          </w:p>
        </w:tc>
      </w:tr>
      <w:tr w:rsidR="000E5820" w:rsidRPr="008724F9" w14:paraId="2C20F323" w14:textId="77777777" w:rsidTr="00685C30">
        <w:trPr>
          <w:cantSplit/>
        </w:trPr>
        <w:tc>
          <w:tcPr>
            <w:tcW w:w="418" w:type="pct"/>
            <w:vAlign w:val="center"/>
          </w:tcPr>
          <w:p w14:paraId="0FF2EBD7" w14:textId="77777777" w:rsidR="000E5820" w:rsidRPr="008724F9" w:rsidRDefault="000E5820" w:rsidP="00685C30">
            <w:pPr>
              <w:tabs>
                <w:tab w:val="left" w:pos="1080"/>
              </w:tabs>
              <w:spacing w:line="240" w:lineRule="auto"/>
              <w:ind w:firstLine="33"/>
              <w:rPr>
                <w:sz w:val="20"/>
                <w:szCs w:val="20"/>
              </w:rPr>
            </w:pPr>
            <w:r w:rsidRPr="008724F9">
              <w:rPr>
                <w:sz w:val="20"/>
                <w:szCs w:val="20"/>
              </w:rPr>
              <w:t>2.</w:t>
            </w:r>
          </w:p>
        </w:tc>
        <w:tc>
          <w:tcPr>
            <w:tcW w:w="2771" w:type="pct"/>
            <w:vAlign w:val="center"/>
          </w:tcPr>
          <w:p w14:paraId="754E4662" w14:textId="77777777" w:rsidR="000E5820" w:rsidRPr="008724F9" w:rsidRDefault="000E5820" w:rsidP="00685C30">
            <w:pPr>
              <w:tabs>
                <w:tab w:val="left" w:pos="1080"/>
              </w:tabs>
              <w:spacing w:line="240" w:lineRule="auto"/>
              <w:ind w:firstLine="33"/>
              <w:rPr>
                <w:sz w:val="20"/>
                <w:szCs w:val="20"/>
              </w:rPr>
            </w:pPr>
            <w:r w:rsidRPr="008724F9">
              <w:rPr>
                <w:sz w:val="20"/>
                <w:szCs w:val="20"/>
              </w:rPr>
              <w:t>Организационно - правовая форма</w:t>
            </w:r>
          </w:p>
        </w:tc>
        <w:tc>
          <w:tcPr>
            <w:tcW w:w="1811" w:type="pct"/>
            <w:vAlign w:val="center"/>
          </w:tcPr>
          <w:p w14:paraId="56EF0F0B" w14:textId="77777777" w:rsidR="000E5820" w:rsidRPr="008724F9" w:rsidRDefault="000E5820" w:rsidP="00685C30">
            <w:pPr>
              <w:tabs>
                <w:tab w:val="left" w:pos="1080"/>
              </w:tabs>
              <w:spacing w:line="240" w:lineRule="auto"/>
              <w:ind w:firstLine="33"/>
              <w:rPr>
                <w:sz w:val="20"/>
                <w:szCs w:val="20"/>
              </w:rPr>
            </w:pPr>
          </w:p>
        </w:tc>
      </w:tr>
      <w:tr w:rsidR="000E5820" w:rsidRPr="008724F9" w14:paraId="593206E2" w14:textId="77777777" w:rsidTr="00685C30">
        <w:trPr>
          <w:cantSplit/>
        </w:trPr>
        <w:tc>
          <w:tcPr>
            <w:tcW w:w="418" w:type="pct"/>
            <w:vAlign w:val="center"/>
          </w:tcPr>
          <w:p w14:paraId="071C4CE7" w14:textId="77777777" w:rsidR="000E5820" w:rsidRPr="008724F9" w:rsidRDefault="000E5820" w:rsidP="00685C30">
            <w:pPr>
              <w:tabs>
                <w:tab w:val="left" w:pos="1080"/>
              </w:tabs>
              <w:spacing w:line="240" w:lineRule="auto"/>
              <w:ind w:firstLine="33"/>
              <w:rPr>
                <w:sz w:val="20"/>
                <w:szCs w:val="20"/>
              </w:rPr>
            </w:pPr>
            <w:r w:rsidRPr="008724F9">
              <w:rPr>
                <w:sz w:val="20"/>
                <w:szCs w:val="20"/>
              </w:rPr>
              <w:t>3.</w:t>
            </w:r>
          </w:p>
        </w:tc>
        <w:tc>
          <w:tcPr>
            <w:tcW w:w="2771" w:type="pct"/>
            <w:vAlign w:val="center"/>
          </w:tcPr>
          <w:p w14:paraId="63BEDC75" w14:textId="77777777" w:rsidR="000E5820" w:rsidRPr="008724F9" w:rsidRDefault="000E5820" w:rsidP="00685C30">
            <w:pPr>
              <w:tabs>
                <w:tab w:val="left" w:pos="1080"/>
              </w:tabs>
              <w:spacing w:line="240" w:lineRule="auto"/>
              <w:ind w:firstLine="33"/>
              <w:rPr>
                <w:sz w:val="20"/>
                <w:szCs w:val="20"/>
              </w:rPr>
            </w:pPr>
            <w:r w:rsidRPr="008724F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8724F9" w:rsidRDefault="000E5820" w:rsidP="00685C30">
            <w:pPr>
              <w:tabs>
                <w:tab w:val="left" w:pos="1080"/>
              </w:tabs>
              <w:spacing w:line="240" w:lineRule="auto"/>
              <w:ind w:firstLine="33"/>
              <w:rPr>
                <w:sz w:val="20"/>
                <w:szCs w:val="20"/>
              </w:rPr>
            </w:pPr>
          </w:p>
        </w:tc>
      </w:tr>
      <w:tr w:rsidR="000E5820" w:rsidRPr="008724F9" w14:paraId="33848413" w14:textId="77777777" w:rsidTr="00685C30">
        <w:trPr>
          <w:cantSplit/>
        </w:trPr>
        <w:tc>
          <w:tcPr>
            <w:tcW w:w="418" w:type="pct"/>
            <w:vAlign w:val="center"/>
          </w:tcPr>
          <w:p w14:paraId="6F3EF8BF" w14:textId="77777777" w:rsidR="000E5820" w:rsidRPr="008724F9" w:rsidRDefault="000E5820" w:rsidP="00685C30">
            <w:pPr>
              <w:tabs>
                <w:tab w:val="left" w:pos="1080"/>
              </w:tabs>
              <w:spacing w:line="240" w:lineRule="auto"/>
              <w:ind w:firstLine="33"/>
              <w:rPr>
                <w:sz w:val="20"/>
                <w:szCs w:val="20"/>
              </w:rPr>
            </w:pPr>
            <w:r w:rsidRPr="008724F9">
              <w:rPr>
                <w:sz w:val="20"/>
                <w:szCs w:val="20"/>
              </w:rPr>
              <w:t>4.</w:t>
            </w:r>
          </w:p>
        </w:tc>
        <w:tc>
          <w:tcPr>
            <w:tcW w:w="2771" w:type="pct"/>
            <w:vAlign w:val="center"/>
          </w:tcPr>
          <w:p w14:paraId="5DD99FC3" w14:textId="77777777" w:rsidR="000E5820" w:rsidRPr="008724F9" w:rsidRDefault="000E5820" w:rsidP="00685C30">
            <w:pPr>
              <w:tabs>
                <w:tab w:val="left" w:pos="1080"/>
              </w:tabs>
              <w:spacing w:line="240" w:lineRule="auto"/>
              <w:ind w:firstLine="33"/>
              <w:rPr>
                <w:sz w:val="20"/>
                <w:szCs w:val="20"/>
              </w:rPr>
            </w:pPr>
            <w:r w:rsidRPr="008724F9">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8724F9" w:rsidRDefault="000E5820" w:rsidP="00685C30">
            <w:pPr>
              <w:tabs>
                <w:tab w:val="left" w:pos="1080"/>
              </w:tabs>
              <w:spacing w:line="240" w:lineRule="auto"/>
              <w:ind w:firstLine="33"/>
              <w:rPr>
                <w:sz w:val="20"/>
                <w:szCs w:val="20"/>
              </w:rPr>
            </w:pPr>
          </w:p>
        </w:tc>
      </w:tr>
      <w:tr w:rsidR="000E5820" w:rsidRPr="008724F9" w14:paraId="748D25EE" w14:textId="77777777" w:rsidTr="00685C30">
        <w:trPr>
          <w:cantSplit/>
        </w:trPr>
        <w:tc>
          <w:tcPr>
            <w:tcW w:w="418" w:type="pct"/>
            <w:vAlign w:val="center"/>
          </w:tcPr>
          <w:p w14:paraId="7DCB92F5" w14:textId="77777777" w:rsidR="000E5820" w:rsidRPr="008724F9" w:rsidRDefault="000E5820" w:rsidP="00685C30">
            <w:pPr>
              <w:tabs>
                <w:tab w:val="left" w:pos="1080"/>
              </w:tabs>
              <w:spacing w:line="240" w:lineRule="auto"/>
              <w:ind w:firstLine="33"/>
              <w:rPr>
                <w:sz w:val="20"/>
                <w:szCs w:val="20"/>
              </w:rPr>
            </w:pPr>
            <w:r w:rsidRPr="008724F9">
              <w:rPr>
                <w:sz w:val="20"/>
                <w:szCs w:val="20"/>
              </w:rPr>
              <w:t>5.</w:t>
            </w:r>
          </w:p>
        </w:tc>
        <w:tc>
          <w:tcPr>
            <w:tcW w:w="2771" w:type="pct"/>
            <w:vAlign w:val="center"/>
          </w:tcPr>
          <w:p w14:paraId="05D1C658" w14:textId="40C09B36" w:rsidR="000E5820" w:rsidRPr="008724F9" w:rsidRDefault="00F774AD" w:rsidP="00685C30">
            <w:pPr>
              <w:tabs>
                <w:tab w:val="left" w:pos="1080"/>
              </w:tabs>
              <w:spacing w:line="240" w:lineRule="auto"/>
              <w:ind w:firstLine="33"/>
              <w:rPr>
                <w:sz w:val="20"/>
                <w:szCs w:val="20"/>
              </w:rPr>
            </w:pPr>
            <w:r w:rsidRPr="008724F9">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8724F9" w:rsidRDefault="000E5820" w:rsidP="00685C30">
            <w:pPr>
              <w:tabs>
                <w:tab w:val="left" w:pos="1080"/>
              </w:tabs>
              <w:spacing w:line="240" w:lineRule="auto"/>
              <w:ind w:firstLine="33"/>
              <w:rPr>
                <w:sz w:val="20"/>
                <w:szCs w:val="20"/>
              </w:rPr>
            </w:pPr>
          </w:p>
        </w:tc>
      </w:tr>
      <w:tr w:rsidR="000E5820" w:rsidRPr="008724F9" w14:paraId="4859EC58" w14:textId="77777777" w:rsidTr="00685C30">
        <w:trPr>
          <w:cantSplit/>
        </w:trPr>
        <w:tc>
          <w:tcPr>
            <w:tcW w:w="418" w:type="pct"/>
            <w:vAlign w:val="center"/>
          </w:tcPr>
          <w:p w14:paraId="65F51478" w14:textId="77777777" w:rsidR="000E5820" w:rsidRPr="008724F9" w:rsidRDefault="000E5820" w:rsidP="00685C30">
            <w:pPr>
              <w:tabs>
                <w:tab w:val="left" w:pos="1080"/>
              </w:tabs>
              <w:spacing w:line="240" w:lineRule="auto"/>
              <w:ind w:firstLine="33"/>
              <w:rPr>
                <w:sz w:val="20"/>
                <w:szCs w:val="20"/>
              </w:rPr>
            </w:pPr>
            <w:r w:rsidRPr="008724F9">
              <w:rPr>
                <w:sz w:val="20"/>
                <w:szCs w:val="20"/>
              </w:rPr>
              <w:t>6</w:t>
            </w:r>
          </w:p>
        </w:tc>
        <w:tc>
          <w:tcPr>
            <w:tcW w:w="2771" w:type="pct"/>
            <w:vAlign w:val="center"/>
          </w:tcPr>
          <w:p w14:paraId="061F26EC" w14:textId="77777777" w:rsidR="000E5820" w:rsidRPr="008724F9" w:rsidRDefault="000E5820" w:rsidP="00685C30">
            <w:pPr>
              <w:tabs>
                <w:tab w:val="left" w:pos="1080"/>
              </w:tabs>
              <w:spacing w:line="240" w:lineRule="auto"/>
              <w:ind w:firstLine="33"/>
              <w:rPr>
                <w:sz w:val="20"/>
                <w:szCs w:val="20"/>
              </w:rPr>
            </w:pPr>
            <w:r w:rsidRPr="008724F9">
              <w:rPr>
                <w:sz w:val="20"/>
                <w:szCs w:val="20"/>
              </w:rPr>
              <w:t>Виды деятельности</w:t>
            </w:r>
          </w:p>
        </w:tc>
        <w:tc>
          <w:tcPr>
            <w:tcW w:w="1811" w:type="pct"/>
            <w:vAlign w:val="center"/>
          </w:tcPr>
          <w:p w14:paraId="7424F1B7" w14:textId="77777777" w:rsidR="000E5820" w:rsidRPr="008724F9" w:rsidRDefault="000E5820" w:rsidP="00685C30">
            <w:pPr>
              <w:tabs>
                <w:tab w:val="left" w:pos="1080"/>
              </w:tabs>
              <w:spacing w:line="240" w:lineRule="auto"/>
              <w:ind w:firstLine="33"/>
              <w:rPr>
                <w:sz w:val="20"/>
                <w:szCs w:val="20"/>
              </w:rPr>
            </w:pPr>
          </w:p>
        </w:tc>
      </w:tr>
      <w:tr w:rsidR="000E5820" w:rsidRPr="008724F9" w14:paraId="42152017" w14:textId="77777777" w:rsidTr="00685C30">
        <w:trPr>
          <w:cantSplit/>
        </w:trPr>
        <w:tc>
          <w:tcPr>
            <w:tcW w:w="418" w:type="pct"/>
            <w:vAlign w:val="center"/>
          </w:tcPr>
          <w:p w14:paraId="3CCCD757" w14:textId="77777777" w:rsidR="000E5820" w:rsidRPr="008724F9" w:rsidRDefault="000E5820" w:rsidP="00685C30">
            <w:pPr>
              <w:tabs>
                <w:tab w:val="left" w:pos="1080"/>
              </w:tabs>
              <w:spacing w:line="240" w:lineRule="auto"/>
              <w:ind w:firstLine="33"/>
              <w:rPr>
                <w:sz w:val="20"/>
                <w:szCs w:val="20"/>
              </w:rPr>
            </w:pPr>
            <w:r w:rsidRPr="008724F9">
              <w:rPr>
                <w:sz w:val="20"/>
                <w:szCs w:val="20"/>
              </w:rPr>
              <w:t>7.</w:t>
            </w:r>
          </w:p>
        </w:tc>
        <w:tc>
          <w:tcPr>
            <w:tcW w:w="2771" w:type="pct"/>
            <w:vAlign w:val="center"/>
          </w:tcPr>
          <w:p w14:paraId="196E099D" w14:textId="77777777" w:rsidR="000E5820" w:rsidRPr="008724F9" w:rsidRDefault="000E5820" w:rsidP="00685C30">
            <w:pPr>
              <w:tabs>
                <w:tab w:val="left" w:pos="1080"/>
              </w:tabs>
              <w:spacing w:line="240" w:lineRule="auto"/>
              <w:ind w:firstLine="33"/>
              <w:rPr>
                <w:sz w:val="20"/>
                <w:szCs w:val="20"/>
              </w:rPr>
            </w:pPr>
            <w:r w:rsidRPr="008724F9">
              <w:rPr>
                <w:sz w:val="20"/>
                <w:szCs w:val="20"/>
              </w:rPr>
              <w:t xml:space="preserve">ИНН </w:t>
            </w:r>
          </w:p>
        </w:tc>
        <w:tc>
          <w:tcPr>
            <w:tcW w:w="1811" w:type="pct"/>
            <w:vAlign w:val="center"/>
          </w:tcPr>
          <w:p w14:paraId="2D7379D1" w14:textId="77777777" w:rsidR="000E5820" w:rsidRPr="008724F9" w:rsidRDefault="000E5820" w:rsidP="00685C30">
            <w:pPr>
              <w:tabs>
                <w:tab w:val="left" w:pos="1080"/>
              </w:tabs>
              <w:spacing w:line="240" w:lineRule="auto"/>
              <w:ind w:firstLine="33"/>
              <w:rPr>
                <w:sz w:val="20"/>
                <w:szCs w:val="20"/>
              </w:rPr>
            </w:pPr>
          </w:p>
        </w:tc>
      </w:tr>
      <w:tr w:rsidR="000E5820" w:rsidRPr="008724F9" w14:paraId="329B5865" w14:textId="77777777" w:rsidTr="00685C30">
        <w:trPr>
          <w:cantSplit/>
        </w:trPr>
        <w:tc>
          <w:tcPr>
            <w:tcW w:w="418" w:type="pct"/>
            <w:vAlign w:val="center"/>
          </w:tcPr>
          <w:p w14:paraId="3F7CF20A" w14:textId="77777777" w:rsidR="000E5820" w:rsidRPr="008724F9" w:rsidRDefault="000E5820" w:rsidP="00685C30">
            <w:pPr>
              <w:tabs>
                <w:tab w:val="left" w:pos="1080"/>
              </w:tabs>
              <w:spacing w:line="240" w:lineRule="auto"/>
              <w:ind w:firstLine="33"/>
              <w:rPr>
                <w:sz w:val="20"/>
                <w:szCs w:val="20"/>
              </w:rPr>
            </w:pPr>
            <w:r w:rsidRPr="008724F9">
              <w:rPr>
                <w:sz w:val="20"/>
                <w:szCs w:val="20"/>
              </w:rPr>
              <w:t>8.</w:t>
            </w:r>
          </w:p>
        </w:tc>
        <w:tc>
          <w:tcPr>
            <w:tcW w:w="2771" w:type="pct"/>
            <w:vAlign w:val="center"/>
          </w:tcPr>
          <w:p w14:paraId="375E41C0" w14:textId="77777777" w:rsidR="000E5820" w:rsidRPr="008724F9" w:rsidRDefault="000E5820" w:rsidP="00685C30">
            <w:pPr>
              <w:tabs>
                <w:tab w:val="left" w:pos="1080"/>
              </w:tabs>
              <w:spacing w:line="240" w:lineRule="auto"/>
              <w:ind w:firstLine="33"/>
              <w:rPr>
                <w:sz w:val="20"/>
                <w:szCs w:val="20"/>
              </w:rPr>
            </w:pPr>
            <w:r w:rsidRPr="008724F9">
              <w:rPr>
                <w:sz w:val="20"/>
                <w:szCs w:val="20"/>
              </w:rPr>
              <w:t>КПП</w:t>
            </w:r>
          </w:p>
        </w:tc>
        <w:tc>
          <w:tcPr>
            <w:tcW w:w="1811" w:type="pct"/>
            <w:vAlign w:val="center"/>
          </w:tcPr>
          <w:p w14:paraId="360D2D9B" w14:textId="77777777" w:rsidR="000E5820" w:rsidRPr="008724F9" w:rsidRDefault="000E5820" w:rsidP="00685C30">
            <w:pPr>
              <w:tabs>
                <w:tab w:val="left" w:pos="1080"/>
              </w:tabs>
              <w:spacing w:line="240" w:lineRule="auto"/>
              <w:ind w:firstLine="33"/>
              <w:rPr>
                <w:sz w:val="20"/>
                <w:szCs w:val="20"/>
              </w:rPr>
            </w:pPr>
          </w:p>
        </w:tc>
      </w:tr>
      <w:tr w:rsidR="000E5820" w:rsidRPr="008724F9" w14:paraId="15D9AB83" w14:textId="77777777" w:rsidTr="00685C30">
        <w:trPr>
          <w:cantSplit/>
        </w:trPr>
        <w:tc>
          <w:tcPr>
            <w:tcW w:w="418" w:type="pct"/>
            <w:vAlign w:val="center"/>
          </w:tcPr>
          <w:p w14:paraId="0C9AE04E" w14:textId="77777777" w:rsidR="000E5820" w:rsidRPr="008724F9" w:rsidRDefault="000E5820" w:rsidP="00685C30">
            <w:pPr>
              <w:tabs>
                <w:tab w:val="left" w:pos="1080"/>
              </w:tabs>
              <w:spacing w:line="240" w:lineRule="auto"/>
              <w:ind w:firstLine="33"/>
              <w:rPr>
                <w:sz w:val="20"/>
                <w:szCs w:val="20"/>
              </w:rPr>
            </w:pPr>
            <w:r w:rsidRPr="008724F9">
              <w:rPr>
                <w:sz w:val="20"/>
                <w:szCs w:val="20"/>
              </w:rPr>
              <w:t>9.</w:t>
            </w:r>
          </w:p>
        </w:tc>
        <w:tc>
          <w:tcPr>
            <w:tcW w:w="2771" w:type="pct"/>
            <w:vAlign w:val="center"/>
          </w:tcPr>
          <w:p w14:paraId="2C9BB9FF" w14:textId="77777777" w:rsidR="000E5820" w:rsidRPr="008724F9" w:rsidRDefault="000E5820" w:rsidP="00685C30">
            <w:pPr>
              <w:tabs>
                <w:tab w:val="left" w:pos="1080"/>
              </w:tabs>
              <w:spacing w:line="240" w:lineRule="auto"/>
              <w:ind w:firstLine="33"/>
              <w:rPr>
                <w:sz w:val="20"/>
                <w:szCs w:val="20"/>
              </w:rPr>
            </w:pPr>
            <w:r w:rsidRPr="008724F9">
              <w:rPr>
                <w:sz w:val="20"/>
                <w:szCs w:val="20"/>
              </w:rPr>
              <w:t>Сведения о среднесписочной численности (на последнюю отчетную дату)</w:t>
            </w:r>
            <w:r w:rsidRPr="008724F9">
              <w:rPr>
                <w:rStyle w:val="afffffff5"/>
                <w:sz w:val="20"/>
                <w:szCs w:val="20"/>
              </w:rPr>
              <w:footnoteReference w:id="2"/>
            </w:r>
          </w:p>
        </w:tc>
        <w:tc>
          <w:tcPr>
            <w:tcW w:w="1811" w:type="pct"/>
            <w:vAlign w:val="center"/>
          </w:tcPr>
          <w:p w14:paraId="6D3B452C" w14:textId="77777777" w:rsidR="000E5820" w:rsidRPr="008724F9" w:rsidRDefault="000E5820" w:rsidP="00685C30">
            <w:pPr>
              <w:tabs>
                <w:tab w:val="left" w:pos="1080"/>
              </w:tabs>
              <w:spacing w:line="240" w:lineRule="auto"/>
              <w:ind w:firstLine="33"/>
              <w:rPr>
                <w:sz w:val="20"/>
                <w:szCs w:val="20"/>
              </w:rPr>
            </w:pPr>
          </w:p>
        </w:tc>
      </w:tr>
      <w:tr w:rsidR="000E5820" w:rsidRPr="008724F9" w14:paraId="1C2C73BB" w14:textId="77777777" w:rsidTr="00685C30">
        <w:trPr>
          <w:cantSplit/>
        </w:trPr>
        <w:tc>
          <w:tcPr>
            <w:tcW w:w="418" w:type="pct"/>
            <w:vAlign w:val="center"/>
          </w:tcPr>
          <w:p w14:paraId="5A958440" w14:textId="77777777" w:rsidR="000E5820" w:rsidRPr="008724F9" w:rsidRDefault="000E5820" w:rsidP="00685C30">
            <w:pPr>
              <w:tabs>
                <w:tab w:val="left" w:pos="1080"/>
              </w:tabs>
              <w:spacing w:line="240" w:lineRule="auto"/>
              <w:ind w:firstLine="33"/>
              <w:rPr>
                <w:sz w:val="20"/>
                <w:szCs w:val="20"/>
              </w:rPr>
            </w:pPr>
            <w:r w:rsidRPr="008724F9">
              <w:rPr>
                <w:sz w:val="20"/>
                <w:szCs w:val="20"/>
              </w:rPr>
              <w:t>10.</w:t>
            </w:r>
          </w:p>
        </w:tc>
        <w:tc>
          <w:tcPr>
            <w:tcW w:w="2771" w:type="pct"/>
            <w:vAlign w:val="center"/>
          </w:tcPr>
          <w:p w14:paraId="34FF65EA" w14:textId="77777777" w:rsidR="000E5820" w:rsidRPr="008724F9" w:rsidRDefault="000E5820" w:rsidP="00685C30">
            <w:pPr>
              <w:tabs>
                <w:tab w:val="left" w:pos="1080"/>
              </w:tabs>
              <w:spacing w:line="240" w:lineRule="auto"/>
              <w:ind w:firstLine="33"/>
              <w:rPr>
                <w:sz w:val="20"/>
                <w:szCs w:val="20"/>
              </w:rPr>
            </w:pPr>
            <w:r w:rsidRPr="008724F9">
              <w:rPr>
                <w:sz w:val="20"/>
                <w:szCs w:val="20"/>
              </w:rPr>
              <w:t>Сведения о наличии (отсутствии) нарушений требований Налогового кодекса РФ (в текущем году и двум предшествующим годам)</w:t>
            </w:r>
            <w:r w:rsidRPr="008724F9">
              <w:rPr>
                <w:rStyle w:val="afffffff5"/>
                <w:sz w:val="20"/>
                <w:szCs w:val="20"/>
              </w:rPr>
              <w:footnoteReference w:id="3"/>
            </w:r>
          </w:p>
        </w:tc>
        <w:tc>
          <w:tcPr>
            <w:tcW w:w="1811" w:type="pct"/>
            <w:vAlign w:val="center"/>
          </w:tcPr>
          <w:p w14:paraId="44F5939B" w14:textId="77777777" w:rsidR="000E5820" w:rsidRPr="008724F9" w:rsidRDefault="000E5820" w:rsidP="00685C30">
            <w:pPr>
              <w:tabs>
                <w:tab w:val="left" w:pos="1080"/>
              </w:tabs>
              <w:spacing w:line="240" w:lineRule="auto"/>
              <w:ind w:firstLine="33"/>
              <w:rPr>
                <w:sz w:val="20"/>
                <w:szCs w:val="20"/>
              </w:rPr>
            </w:pPr>
          </w:p>
        </w:tc>
      </w:tr>
      <w:tr w:rsidR="000E5820" w:rsidRPr="008724F9" w14:paraId="7DC398EE" w14:textId="77777777" w:rsidTr="00685C30">
        <w:trPr>
          <w:cantSplit/>
        </w:trPr>
        <w:tc>
          <w:tcPr>
            <w:tcW w:w="418" w:type="pct"/>
            <w:vAlign w:val="center"/>
          </w:tcPr>
          <w:p w14:paraId="70609F47" w14:textId="77777777" w:rsidR="000E5820" w:rsidRPr="008724F9" w:rsidRDefault="000E5820" w:rsidP="00685C30">
            <w:pPr>
              <w:tabs>
                <w:tab w:val="left" w:pos="1080"/>
              </w:tabs>
              <w:spacing w:line="240" w:lineRule="auto"/>
              <w:ind w:firstLine="33"/>
              <w:rPr>
                <w:sz w:val="20"/>
                <w:szCs w:val="20"/>
              </w:rPr>
            </w:pPr>
            <w:r w:rsidRPr="008724F9">
              <w:rPr>
                <w:sz w:val="20"/>
                <w:szCs w:val="20"/>
              </w:rPr>
              <w:t>11.</w:t>
            </w:r>
          </w:p>
        </w:tc>
        <w:tc>
          <w:tcPr>
            <w:tcW w:w="2771" w:type="pct"/>
            <w:vAlign w:val="center"/>
          </w:tcPr>
          <w:p w14:paraId="45CB5889" w14:textId="77777777" w:rsidR="000E5820" w:rsidRPr="008724F9" w:rsidRDefault="000E5820" w:rsidP="00685C30">
            <w:pPr>
              <w:tabs>
                <w:tab w:val="left" w:pos="1080"/>
              </w:tabs>
              <w:spacing w:line="240" w:lineRule="auto"/>
              <w:ind w:firstLine="33"/>
              <w:rPr>
                <w:sz w:val="20"/>
                <w:szCs w:val="20"/>
              </w:rPr>
            </w:pPr>
            <w:r w:rsidRPr="008724F9">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724F9">
              <w:rPr>
                <w:rStyle w:val="afffffff5"/>
                <w:sz w:val="20"/>
                <w:szCs w:val="20"/>
              </w:rPr>
              <w:footnoteReference w:id="4"/>
            </w:r>
          </w:p>
        </w:tc>
        <w:tc>
          <w:tcPr>
            <w:tcW w:w="1811" w:type="pct"/>
            <w:vAlign w:val="center"/>
          </w:tcPr>
          <w:p w14:paraId="25104F6C" w14:textId="77777777" w:rsidR="000E5820" w:rsidRPr="008724F9" w:rsidRDefault="000E5820" w:rsidP="00685C30">
            <w:pPr>
              <w:tabs>
                <w:tab w:val="left" w:pos="1080"/>
              </w:tabs>
              <w:spacing w:line="240" w:lineRule="auto"/>
              <w:ind w:firstLine="33"/>
              <w:rPr>
                <w:sz w:val="20"/>
                <w:szCs w:val="20"/>
              </w:rPr>
            </w:pPr>
          </w:p>
        </w:tc>
      </w:tr>
      <w:tr w:rsidR="000E5820" w:rsidRPr="008724F9" w14:paraId="2B48590B" w14:textId="77777777" w:rsidTr="00685C30">
        <w:trPr>
          <w:cantSplit/>
        </w:trPr>
        <w:tc>
          <w:tcPr>
            <w:tcW w:w="418" w:type="pct"/>
            <w:vAlign w:val="center"/>
          </w:tcPr>
          <w:p w14:paraId="53CED33A" w14:textId="77777777" w:rsidR="000E5820" w:rsidRPr="008724F9" w:rsidRDefault="000E5820" w:rsidP="00685C30">
            <w:pPr>
              <w:tabs>
                <w:tab w:val="left" w:pos="1080"/>
              </w:tabs>
              <w:spacing w:line="240" w:lineRule="auto"/>
              <w:ind w:firstLine="33"/>
              <w:rPr>
                <w:sz w:val="20"/>
                <w:szCs w:val="20"/>
              </w:rPr>
            </w:pPr>
            <w:r w:rsidRPr="008724F9">
              <w:rPr>
                <w:sz w:val="20"/>
                <w:szCs w:val="20"/>
              </w:rPr>
              <w:t>12.</w:t>
            </w:r>
          </w:p>
        </w:tc>
        <w:tc>
          <w:tcPr>
            <w:tcW w:w="2771" w:type="pct"/>
            <w:vAlign w:val="center"/>
          </w:tcPr>
          <w:p w14:paraId="408A4025" w14:textId="77777777" w:rsidR="000E5820" w:rsidRPr="008724F9" w:rsidRDefault="000E5820" w:rsidP="00685C30">
            <w:pPr>
              <w:tabs>
                <w:tab w:val="left" w:pos="1080"/>
              </w:tabs>
              <w:spacing w:line="240" w:lineRule="auto"/>
              <w:ind w:firstLine="33"/>
              <w:rPr>
                <w:sz w:val="20"/>
                <w:szCs w:val="20"/>
              </w:rPr>
            </w:pPr>
            <w:r w:rsidRPr="008724F9">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724F9">
              <w:rPr>
                <w:rStyle w:val="afffffff5"/>
                <w:sz w:val="20"/>
                <w:szCs w:val="20"/>
              </w:rPr>
              <w:footnoteReference w:id="5"/>
            </w:r>
          </w:p>
        </w:tc>
        <w:tc>
          <w:tcPr>
            <w:tcW w:w="1811" w:type="pct"/>
            <w:vAlign w:val="center"/>
          </w:tcPr>
          <w:p w14:paraId="12CBB0BF" w14:textId="77777777" w:rsidR="000E5820" w:rsidRPr="008724F9"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8724F9" w:rsidRDefault="000E5820" w:rsidP="00685C30">
            <w:pPr>
              <w:tabs>
                <w:tab w:val="left" w:pos="1080"/>
              </w:tabs>
              <w:spacing w:line="240" w:lineRule="auto"/>
              <w:ind w:firstLine="33"/>
              <w:rPr>
                <w:sz w:val="20"/>
                <w:szCs w:val="20"/>
              </w:rPr>
            </w:pPr>
            <w:r w:rsidRPr="008724F9">
              <w:rPr>
                <w:sz w:val="20"/>
                <w:szCs w:val="20"/>
              </w:rPr>
              <w:lastRenderedPageBreak/>
              <w:t>13.</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8724F9">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69" w:name="Par54"/>
      <w:bookmarkEnd w:id="269"/>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0" w:name="_Протокол_разногласий_к"/>
      <w:bookmarkEnd w:id="255"/>
      <w:bookmarkEnd w:id="270"/>
      <w:r w:rsidRPr="002436AB">
        <w:rPr>
          <w:b/>
        </w:rPr>
        <w:br w:type="page"/>
      </w:r>
    </w:p>
    <w:p w14:paraId="17D1D93F" w14:textId="77777777" w:rsidR="004657D0" w:rsidRPr="00556B64" w:rsidRDefault="00604784" w:rsidP="00604784">
      <w:pPr>
        <w:pStyle w:val="7-"/>
        <w:rPr>
          <w:color w:val="0070C0"/>
        </w:rPr>
      </w:pPr>
      <w:bookmarkStart w:id="271" w:name="_Ref429411261"/>
      <w:r w:rsidRPr="00556B64">
        <w:rPr>
          <w:color w:val="0070C0"/>
        </w:rPr>
        <w:lastRenderedPageBreak/>
        <w:t xml:space="preserve"> </w:t>
      </w:r>
      <w:bookmarkEnd w:id="271"/>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2" w:name="_Toc368934346"/>
      <w:bookmarkStart w:id="273" w:name="_Toc369092710"/>
      <w:bookmarkStart w:id="274"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2"/>
      <w:bookmarkEnd w:id="273"/>
      <w:bookmarkEnd w:id="274"/>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5" w:name="_Ref429411386"/>
      <w:r w:rsidRPr="002436AB">
        <w:rPr>
          <w:snapToGrid w:val="0"/>
        </w:rPr>
        <w:lastRenderedPageBreak/>
        <w:t xml:space="preserve"> </w:t>
      </w:r>
      <w:bookmarkEnd w:id="275"/>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6" w:name="_Ref429411272"/>
      <w:r w:rsidRPr="00556B64">
        <w:rPr>
          <w:color w:val="0070C0"/>
        </w:rPr>
        <w:lastRenderedPageBreak/>
        <w:t xml:space="preserve"> </w:t>
      </w:r>
      <w:bookmarkEnd w:id="276"/>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7" w:name="P248"/>
            <w:bookmarkEnd w:id="277"/>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78" w:name="P268"/>
            <w:bookmarkEnd w:id="278"/>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79" w:name="P275"/>
            <w:bookmarkEnd w:id="279"/>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0" w:name="P290"/>
            <w:bookmarkEnd w:id="280"/>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1" w:name="P320"/>
      <w:bookmarkEnd w:id="281"/>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2" w:name="P321"/>
      <w:bookmarkEnd w:id="282"/>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2"/>
      <w:bookmarkEnd w:id="283"/>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4" w:name="_Ref429411315"/>
      <w:r w:rsidRPr="00556B64">
        <w:rPr>
          <w:color w:val="0070C0"/>
        </w:rPr>
        <w:lastRenderedPageBreak/>
        <w:t xml:space="preserve"> </w:t>
      </w:r>
      <w:bookmarkEnd w:id="284"/>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5" w:name="_Toc368934345"/>
      <w:bookmarkStart w:id="286" w:name="_Toc369092709"/>
      <w:bookmarkStart w:id="287" w:name="_Toc388864105"/>
      <w:bookmarkStart w:id="288" w:name="_Toc298234717"/>
      <w:bookmarkStart w:id="289" w:name="_Toc255987079"/>
      <w:bookmarkStart w:id="290"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5"/>
      <w:bookmarkEnd w:id="286"/>
      <w:bookmarkEnd w:id="287"/>
      <w:r w:rsidRPr="00837624">
        <w:rPr>
          <w:b/>
        </w:rPr>
        <w:t xml:space="preserve"> </w:t>
      </w:r>
      <w:bookmarkEnd w:id="288"/>
      <w:bookmarkEnd w:id="289"/>
      <w:bookmarkEnd w:id="290"/>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1" w:name="_Ref429411324"/>
      <w:r w:rsidRPr="00837624">
        <w:lastRenderedPageBreak/>
        <w:t xml:space="preserve"> </w:t>
      </w:r>
      <w:bookmarkEnd w:id="291"/>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2" w:name="_Toc368934360"/>
      <w:bookmarkStart w:id="293" w:name="_Toc369092724"/>
      <w:bookmarkStart w:id="294"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2"/>
      <w:bookmarkEnd w:id="293"/>
      <w:bookmarkEnd w:id="294"/>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5" w:name="_Ref429411344"/>
      <w:r w:rsidRPr="00556B64">
        <w:rPr>
          <w:color w:val="0070C0"/>
          <w:szCs w:val="24"/>
        </w:rPr>
        <w:lastRenderedPageBreak/>
        <w:t xml:space="preserve"> </w:t>
      </w:r>
      <w:bookmarkEnd w:id="295"/>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6" w:name="_Toc255987078"/>
      <w:bookmarkStart w:id="297" w:name="_Toc307936271"/>
      <w:bookmarkStart w:id="298" w:name="_Ref429411528"/>
      <w:r w:rsidRPr="004D0F20">
        <w:rPr>
          <w:b/>
        </w:rPr>
        <w:t xml:space="preserve">Справка о перечне и объемах выполнения аналогичных договоров </w:t>
      </w:r>
      <w:bookmarkEnd w:id="296"/>
      <w:bookmarkEnd w:id="29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299" w:name="_Toc247081596"/>
      <w:r w:rsidRPr="004D0F20">
        <w:rPr>
          <w:b/>
        </w:rPr>
        <w:t>М.П.</w:t>
      </w:r>
      <w:bookmarkEnd w:id="299"/>
    </w:p>
    <w:p w14:paraId="0A6BF7F7" w14:textId="77777777" w:rsidR="004D1B00" w:rsidRPr="004D0F20" w:rsidRDefault="004D1B00" w:rsidP="004D1B00">
      <w:pPr>
        <w:tabs>
          <w:tab w:val="left" w:pos="1080"/>
        </w:tabs>
        <w:spacing w:line="240" w:lineRule="auto"/>
        <w:ind w:firstLine="540"/>
      </w:pPr>
      <w:bookmarkStart w:id="300" w:name="_Toc98251776"/>
      <w:bookmarkStart w:id="301"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0"/>
      <w:bookmarkEnd w:id="301"/>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298"/>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2" w:name="OLE_LINK2"/>
      <w:bookmarkEnd w:id="5"/>
      <w:bookmarkEnd w:id="6"/>
      <w:bookmarkEnd w:id="302"/>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3"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3"/>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4" w:name="_Toc378254414"/>
      <w:r w:rsidRPr="00CE320F">
        <w:rPr>
          <w:bCs w:val="0"/>
          <w:sz w:val="24"/>
          <w:szCs w:val="24"/>
        </w:rPr>
        <w:t>Форма Справки о кадровых ресурсах</w:t>
      </w:r>
      <w:bookmarkEnd w:id="304"/>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83499" w14:textId="77777777" w:rsidR="009C209B" w:rsidRDefault="009C209B">
      <w:pPr>
        <w:spacing w:line="240" w:lineRule="auto"/>
      </w:pPr>
      <w:r>
        <w:separator/>
      </w:r>
    </w:p>
  </w:endnote>
  <w:endnote w:type="continuationSeparator" w:id="0">
    <w:p w14:paraId="21510515" w14:textId="77777777" w:rsidR="009C209B" w:rsidRDefault="009C209B">
      <w:pPr>
        <w:spacing w:line="240" w:lineRule="auto"/>
      </w:pPr>
      <w:r>
        <w:continuationSeparator/>
      </w:r>
    </w:p>
  </w:endnote>
  <w:endnote w:type="continuationNotice" w:id="1">
    <w:p w14:paraId="031688C8" w14:textId="77777777" w:rsidR="009C209B" w:rsidRDefault="009C20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0B15B8" w:rsidRDefault="000B15B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0A53CD22" w:rsidR="000B15B8" w:rsidRPr="00FA0376" w:rsidRDefault="000B15B8"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035F9">
      <w:rPr>
        <w:noProof/>
        <w:sz w:val="16"/>
        <w:szCs w:val="16"/>
        <w:lang w:eastAsia="ru-RU"/>
      </w:rPr>
      <w:t>2</w:t>
    </w:r>
    <w:r w:rsidRPr="00FA0376">
      <w:rPr>
        <w:sz w:val="16"/>
        <w:szCs w:val="16"/>
        <w:lang w:eastAsia="ru-RU"/>
      </w:rPr>
      <w:fldChar w:fldCharType="end"/>
    </w:r>
  </w:p>
  <w:p w14:paraId="3B08FB40" w14:textId="52553226" w:rsidR="000B15B8" w:rsidRPr="00C53E73" w:rsidRDefault="000B15B8"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6E148A">
      <w:rPr>
        <w:sz w:val="18"/>
      </w:rPr>
      <w:t>на право заключения договора на поставку приборов учета, каналообразующего оборудования. материалов для нужд ПАО «МРСК Юга».</w:t>
    </w:r>
  </w:p>
  <w:p w14:paraId="629B92FA" w14:textId="77777777" w:rsidR="000B15B8" w:rsidRPr="008B416A" w:rsidRDefault="000B15B8"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0B15B8" w:rsidRDefault="000B15B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0B15B8" w:rsidRDefault="000B15B8"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0B15B8" w:rsidRDefault="000B15B8"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0B15B8" w:rsidRPr="00C107B8" w:rsidRDefault="000B15B8"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0B15B8" w:rsidRDefault="000B15B8"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0B15B8" w:rsidRPr="00C107B8" w:rsidRDefault="000B15B8"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89CCB" w14:textId="77777777" w:rsidR="009C209B" w:rsidRDefault="009C209B">
      <w:pPr>
        <w:spacing w:line="240" w:lineRule="auto"/>
      </w:pPr>
      <w:r>
        <w:separator/>
      </w:r>
    </w:p>
  </w:footnote>
  <w:footnote w:type="continuationSeparator" w:id="0">
    <w:p w14:paraId="09A5D2D9" w14:textId="77777777" w:rsidR="009C209B" w:rsidRDefault="009C209B">
      <w:pPr>
        <w:spacing w:line="240" w:lineRule="auto"/>
      </w:pPr>
      <w:r>
        <w:continuationSeparator/>
      </w:r>
    </w:p>
  </w:footnote>
  <w:footnote w:type="continuationNotice" w:id="1">
    <w:p w14:paraId="5D7C6918" w14:textId="77777777" w:rsidR="009C209B" w:rsidRDefault="009C209B">
      <w:pPr>
        <w:spacing w:line="240" w:lineRule="auto"/>
      </w:pPr>
    </w:p>
  </w:footnote>
  <w:footnote w:id="2">
    <w:p w14:paraId="34E44285" w14:textId="77777777" w:rsidR="000B15B8" w:rsidRDefault="000B15B8"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0B15B8" w:rsidRDefault="000B15B8"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0B15B8" w:rsidRDefault="000B15B8"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0B15B8" w:rsidRDefault="000B15B8"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0B15B8" w:rsidRDefault="000B15B8"/>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0B15B8" w:rsidRDefault="000B15B8"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0B15B8" w:rsidRDefault="000B15B8">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0B15B8" w:rsidRDefault="000B15B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0B15B8" w:rsidRDefault="000B15B8"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0B15B8" w:rsidRDefault="000B15B8">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0B15B8" w:rsidRDefault="000B15B8"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0B15B8" w:rsidRDefault="000B15B8">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0B15B8" w:rsidRDefault="000B15B8">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0B15B8" w:rsidRDefault="000B15B8"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5B8"/>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1DD"/>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5F3B"/>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4D5A"/>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48A"/>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D5D"/>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4F9"/>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2B83"/>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209B"/>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6949"/>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89"/>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39E5"/>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35F9"/>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A78"/>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4FCE"/>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3720A"/>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4CA1215A36F6052F6BC85F6f9C8L" TargetMode="Externa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FA48-F173-411E-8718-EC5BAC78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1</Pages>
  <Words>23011</Words>
  <Characters>131163</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153867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100</cp:revision>
  <cp:lastPrinted>2016-11-08T08:47:00Z</cp:lastPrinted>
  <dcterms:created xsi:type="dcterms:W3CDTF">2016-07-15T04:13:00Z</dcterms:created>
  <dcterms:modified xsi:type="dcterms:W3CDTF">2018-03-19T05:02:00Z</dcterms:modified>
</cp:coreProperties>
</file>